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A3C95" w14:textId="17918354" w:rsidR="008663FA" w:rsidRPr="00397FE1" w:rsidRDefault="00126112" w:rsidP="008663FA">
      <w:pPr>
        <w:spacing w:after="0" w:line="276" w:lineRule="auto"/>
        <w:jc w:val="right"/>
        <w:rPr>
          <w:rFonts w:asciiTheme="majorHAnsi" w:hAnsiTheme="majorHAnsi" w:cs="Calibri"/>
          <w:b/>
          <w:sz w:val="24"/>
          <w:szCs w:val="24"/>
        </w:rPr>
      </w:pPr>
      <w:r w:rsidRPr="00397FE1">
        <w:rPr>
          <w:rFonts w:asciiTheme="majorHAnsi" w:hAnsiTheme="majorHAnsi" w:cs="Calibri"/>
          <w:bCs/>
          <w:color w:val="FF0000"/>
          <w:sz w:val="24"/>
          <w:szCs w:val="24"/>
        </w:rPr>
        <w:t xml:space="preserve">  </w:t>
      </w:r>
      <w:r w:rsidR="00280D13" w:rsidRPr="00397FE1">
        <w:rPr>
          <w:rFonts w:asciiTheme="majorHAnsi" w:hAnsiTheme="majorHAnsi" w:cs="Calibri"/>
          <w:bCs/>
          <w:color w:val="FF0000"/>
          <w:sz w:val="24"/>
          <w:szCs w:val="24"/>
        </w:rPr>
        <w:t xml:space="preserve"> </w:t>
      </w:r>
      <w:r w:rsidR="00621907" w:rsidRPr="00397FE1">
        <w:rPr>
          <w:rFonts w:asciiTheme="majorHAnsi" w:hAnsiTheme="majorHAnsi" w:cs="Calibri"/>
          <w:bCs/>
          <w:sz w:val="24"/>
          <w:szCs w:val="24"/>
        </w:rPr>
        <w:t xml:space="preserve">Załącznik </w:t>
      </w:r>
      <w:r w:rsidR="00FB0FE7" w:rsidRPr="00397FE1">
        <w:rPr>
          <w:rFonts w:asciiTheme="majorHAnsi" w:hAnsiTheme="majorHAnsi" w:cs="Calibri"/>
          <w:bCs/>
          <w:sz w:val="24"/>
          <w:szCs w:val="24"/>
        </w:rPr>
        <w:t>n</w:t>
      </w:r>
      <w:r w:rsidR="00621907" w:rsidRPr="00397FE1">
        <w:rPr>
          <w:rFonts w:asciiTheme="majorHAnsi" w:hAnsiTheme="majorHAnsi" w:cs="Calibri"/>
          <w:bCs/>
          <w:sz w:val="24"/>
          <w:szCs w:val="24"/>
        </w:rPr>
        <w:t>r</w:t>
      </w:r>
      <w:bookmarkStart w:id="0" w:name="_Hlk65656889"/>
      <w:r w:rsidR="00280D13" w:rsidRPr="00397FE1">
        <w:rPr>
          <w:rFonts w:asciiTheme="majorHAnsi" w:hAnsiTheme="majorHAnsi" w:cs="Calibri"/>
          <w:bCs/>
          <w:sz w:val="24"/>
          <w:szCs w:val="24"/>
        </w:rPr>
        <w:t xml:space="preserve"> </w:t>
      </w:r>
      <w:bookmarkEnd w:id="0"/>
      <w:r w:rsidR="00DA1DD3" w:rsidRPr="00397FE1">
        <w:rPr>
          <w:rFonts w:asciiTheme="majorHAnsi" w:hAnsiTheme="majorHAnsi" w:cs="Calibri"/>
          <w:bCs/>
          <w:sz w:val="24"/>
          <w:szCs w:val="24"/>
        </w:rPr>
        <w:t>1</w:t>
      </w:r>
      <w:r w:rsidR="00A91C8C" w:rsidRPr="00397FE1">
        <w:rPr>
          <w:rFonts w:asciiTheme="majorHAnsi" w:hAnsiTheme="majorHAnsi" w:cs="Calibri"/>
          <w:bCs/>
          <w:sz w:val="24"/>
          <w:szCs w:val="24"/>
        </w:rPr>
        <w:t xml:space="preserve"> do SWZ</w:t>
      </w:r>
      <w:r w:rsidR="008663FA" w:rsidRPr="00397FE1">
        <w:rPr>
          <w:rFonts w:asciiTheme="majorHAnsi" w:hAnsiTheme="majorHAnsi" w:cs="Calibri"/>
          <w:b/>
          <w:sz w:val="24"/>
          <w:szCs w:val="24"/>
        </w:rPr>
        <w:t xml:space="preserve"> - </w:t>
      </w:r>
      <w:r w:rsidR="008663FA" w:rsidRPr="00397FE1">
        <w:rPr>
          <w:rFonts w:asciiTheme="majorHAnsi" w:hAnsiTheme="majorHAnsi" w:cs="Calibri"/>
          <w:bCs/>
          <w:sz w:val="24"/>
          <w:szCs w:val="24"/>
        </w:rPr>
        <w:t>FORMULARZ OFERTOWY</w:t>
      </w:r>
    </w:p>
    <w:p w14:paraId="301623AF" w14:textId="77777777" w:rsidR="006D4EEA" w:rsidRPr="00397FE1" w:rsidRDefault="00621907" w:rsidP="006D4593">
      <w:pPr>
        <w:spacing w:line="276" w:lineRule="auto"/>
        <w:rPr>
          <w:rFonts w:asciiTheme="majorHAnsi" w:hAnsiTheme="majorHAnsi" w:cs="Calibri"/>
          <w:b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t xml:space="preserve">   </w:t>
      </w:r>
    </w:p>
    <w:p w14:paraId="1DB96B74" w14:textId="05AC6E17" w:rsidR="00A62EDF" w:rsidRDefault="00621907" w:rsidP="006D4593">
      <w:pPr>
        <w:spacing w:line="276" w:lineRule="auto"/>
        <w:rPr>
          <w:rFonts w:asciiTheme="majorHAnsi" w:hAnsiTheme="majorHAnsi"/>
          <w:color w:val="0E2841" w:themeColor="text2"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t xml:space="preserve"> </w:t>
      </w:r>
      <w:r w:rsidR="006E0597" w:rsidRPr="00397FE1">
        <w:rPr>
          <w:rFonts w:asciiTheme="majorHAnsi" w:hAnsiTheme="majorHAnsi"/>
          <w:color w:val="0E2841" w:themeColor="text2"/>
          <w:sz w:val="24"/>
          <w:szCs w:val="24"/>
        </w:rPr>
        <w:t xml:space="preserve">OZNACZENIE SPRAWY: </w:t>
      </w:r>
      <w:r w:rsidR="00DA1DD3" w:rsidRPr="00397FE1">
        <w:rPr>
          <w:rFonts w:asciiTheme="majorHAnsi" w:hAnsiTheme="majorHAnsi"/>
          <w:color w:val="0E2841" w:themeColor="text2"/>
          <w:sz w:val="24"/>
          <w:szCs w:val="24"/>
        </w:rPr>
        <w:t>C.ROZ.27</w:t>
      </w:r>
      <w:r w:rsidR="00397FE1" w:rsidRPr="00397FE1">
        <w:rPr>
          <w:rFonts w:asciiTheme="majorHAnsi" w:hAnsiTheme="majorHAnsi"/>
          <w:color w:val="0E2841" w:themeColor="text2"/>
          <w:sz w:val="24"/>
          <w:szCs w:val="24"/>
        </w:rPr>
        <w:t>0.2.</w:t>
      </w:r>
      <w:r w:rsidR="00DD549D">
        <w:rPr>
          <w:rFonts w:asciiTheme="majorHAnsi" w:hAnsiTheme="majorHAnsi"/>
          <w:color w:val="0E2841" w:themeColor="text2"/>
          <w:sz w:val="24"/>
          <w:szCs w:val="24"/>
        </w:rPr>
        <w:t>80</w:t>
      </w:r>
      <w:r w:rsidR="00397FE1" w:rsidRPr="00397FE1">
        <w:rPr>
          <w:rFonts w:asciiTheme="majorHAnsi" w:hAnsiTheme="majorHAnsi"/>
          <w:color w:val="0E2841" w:themeColor="text2"/>
          <w:sz w:val="24"/>
          <w:szCs w:val="24"/>
        </w:rPr>
        <w:t>.2026</w:t>
      </w:r>
      <w:r w:rsidR="001C24BE">
        <w:rPr>
          <w:rFonts w:asciiTheme="majorHAnsi" w:hAnsiTheme="majorHAnsi"/>
          <w:color w:val="0E2841" w:themeColor="text2"/>
          <w:sz w:val="24"/>
          <w:szCs w:val="24"/>
        </w:rPr>
        <w:t>.APS</w:t>
      </w:r>
    </w:p>
    <w:p w14:paraId="2D49C9B9" w14:textId="77777777" w:rsidR="001C24BE" w:rsidRPr="00397FE1" w:rsidRDefault="001C24BE" w:rsidP="006D4593">
      <w:pPr>
        <w:spacing w:line="276" w:lineRule="auto"/>
        <w:rPr>
          <w:rFonts w:asciiTheme="majorHAnsi" w:hAnsiTheme="majorHAnsi"/>
          <w:b/>
          <w:color w:val="0E2841" w:themeColor="text2"/>
          <w:sz w:val="24"/>
          <w:szCs w:val="24"/>
        </w:rPr>
      </w:pPr>
    </w:p>
    <w:p w14:paraId="1811A7BC" w14:textId="21FDB946" w:rsidR="008663FA" w:rsidRPr="00397FE1" w:rsidRDefault="008663FA" w:rsidP="008663FA">
      <w:pPr>
        <w:keepNext/>
        <w:spacing w:after="60" w:line="276" w:lineRule="auto"/>
        <w:jc w:val="center"/>
        <w:outlineLvl w:val="0"/>
        <w:rPr>
          <w:rFonts w:asciiTheme="majorHAnsi" w:hAnsiTheme="majorHAnsi" w:cs="Calibri"/>
          <w:b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t>OFERTA</w:t>
      </w:r>
    </w:p>
    <w:p w14:paraId="60424473" w14:textId="77777777" w:rsidR="00755DAC" w:rsidRPr="00397FE1" w:rsidRDefault="008663FA" w:rsidP="00755DAC">
      <w:pPr>
        <w:widowControl w:val="0"/>
        <w:spacing w:after="0" w:line="276" w:lineRule="auto"/>
        <w:ind w:right="-285"/>
        <w:jc w:val="center"/>
        <w:rPr>
          <w:rFonts w:asciiTheme="majorHAnsi" w:hAnsiTheme="majorHAnsi" w:cs="Calibri"/>
          <w:b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t>dla Państwowego Gospodarstwa Wodnego Wody Polskie</w:t>
      </w:r>
    </w:p>
    <w:p w14:paraId="2877038E" w14:textId="6733746E" w:rsidR="00755DAC" w:rsidRPr="00397FE1" w:rsidRDefault="008663FA" w:rsidP="00755DAC">
      <w:pPr>
        <w:widowControl w:val="0"/>
        <w:spacing w:after="0" w:line="276" w:lineRule="auto"/>
        <w:ind w:right="-285"/>
        <w:jc w:val="center"/>
        <w:rPr>
          <w:rFonts w:asciiTheme="majorHAnsi" w:hAnsiTheme="majorHAnsi" w:cs="Calibri"/>
          <w:b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t xml:space="preserve"> Regionalnego Zarządu Gospodarki Wodnej w Gliwicach </w:t>
      </w:r>
    </w:p>
    <w:p w14:paraId="785C9F13" w14:textId="6948C9EA" w:rsidR="008663FA" w:rsidRPr="00397FE1" w:rsidRDefault="008663FA" w:rsidP="00755DAC">
      <w:pPr>
        <w:widowControl w:val="0"/>
        <w:spacing w:after="0" w:line="276" w:lineRule="auto"/>
        <w:ind w:right="-285"/>
        <w:jc w:val="center"/>
        <w:rPr>
          <w:rFonts w:asciiTheme="majorHAnsi" w:hAnsiTheme="majorHAnsi" w:cs="Calibri"/>
          <w:b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t>ul. Sienkiewicza 2, 43-100 Gliwice</w:t>
      </w:r>
    </w:p>
    <w:p w14:paraId="55560A81" w14:textId="77777777" w:rsidR="00ED79D0" w:rsidRPr="00397FE1" w:rsidRDefault="00ED79D0" w:rsidP="008754E5">
      <w:pPr>
        <w:spacing w:line="276" w:lineRule="auto"/>
        <w:ind w:right="-2"/>
        <w:jc w:val="both"/>
        <w:rPr>
          <w:rFonts w:asciiTheme="majorHAnsi" w:hAnsiTheme="majorHAnsi" w:cs="Calibri"/>
          <w:sz w:val="24"/>
          <w:szCs w:val="24"/>
        </w:rPr>
      </w:pPr>
    </w:p>
    <w:p w14:paraId="2D712B59" w14:textId="51351689" w:rsidR="00105DE2" w:rsidRPr="00397FE1" w:rsidRDefault="00811FD8" w:rsidP="008754E5">
      <w:pPr>
        <w:spacing w:line="276" w:lineRule="auto"/>
        <w:ind w:right="-2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 xml:space="preserve">Niniejszą </w:t>
      </w:r>
      <w:r w:rsidR="00F77CDF" w:rsidRPr="00397FE1">
        <w:rPr>
          <w:rFonts w:asciiTheme="majorHAnsi" w:hAnsiTheme="majorHAnsi" w:cs="Calibri"/>
          <w:sz w:val="24"/>
          <w:szCs w:val="24"/>
        </w:rPr>
        <w:t>O</w:t>
      </w:r>
      <w:r w:rsidRPr="00397FE1">
        <w:rPr>
          <w:rFonts w:asciiTheme="majorHAnsi" w:hAnsiTheme="majorHAnsi" w:cs="Calibri"/>
          <w:sz w:val="24"/>
          <w:szCs w:val="24"/>
        </w:rPr>
        <w:t xml:space="preserve">fertę składamy w odpowiedzi na ogłoszenie o postępowaniu prowadzonym w trybie </w:t>
      </w:r>
      <w:r w:rsidR="003F3DB4" w:rsidRPr="00397FE1">
        <w:rPr>
          <w:rFonts w:asciiTheme="majorHAnsi" w:hAnsiTheme="majorHAnsi" w:cs="Calibri"/>
          <w:sz w:val="24"/>
          <w:szCs w:val="24"/>
        </w:rPr>
        <w:t>p</w:t>
      </w:r>
      <w:r w:rsidR="00F876CD" w:rsidRPr="00397FE1">
        <w:rPr>
          <w:rFonts w:asciiTheme="majorHAnsi" w:hAnsiTheme="majorHAnsi" w:cs="Calibri"/>
          <w:sz w:val="24"/>
          <w:szCs w:val="24"/>
        </w:rPr>
        <w:t>odstawowym</w:t>
      </w:r>
      <w:r w:rsidR="00AC0CF5" w:rsidRPr="00397FE1">
        <w:rPr>
          <w:rFonts w:asciiTheme="majorHAnsi" w:hAnsiTheme="majorHAnsi" w:cs="Calibri"/>
          <w:sz w:val="24"/>
          <w:szCs w:val="24"/>
        </w:rPr>
        <w:t xml:space="preserve"> </w:t>
      </w:r>
      <w:r w:rsidRPr="00397FE1">
        <w:rPr>
          <w:rFonts w:asciiTheme="majorHAnsi" w:hAnsiTheme="majorHAnsi" w:cs="Calibri"/>
          <w:sz w:val="24"/>
          <w:szCs w:val="24"/>
        </w:rPr>
        <w:t xml:space="preserve">na </w:t>
      </w:r>
      <w:r w:rsidR="00105DE2" w:rsidRPr="00397FE1">
        <w:rPr>
          <w:rFonts w:asciiTheme="majorHAnsi" w:hAnsiTheme="majorHAnsi" w:cs="Calibri"/>
          <w:sz w:val="24"/>
          <w:szCs w:val="24"/>
        </w:rPr>
        <w:t xml:space="preserve">wykonanie </w:t>
      </w:r>
      <w:r w:rsidR="00A62B97" w:rsidRPr="00397FE1">
        <w:rPr>
          <w:rFonts w:asciiTheme="majorHAnsi" w:hAnsiTheme="majorHAnsi" w:cs="Calibri"/>
          <w:sz w:val="24"/>
          <w:szCs w:val="24"/>
        </w:rPr>
        <w:t>zamówienia</w:t>
      </w:r>
      <w:r w:rsidR="00621907" w:rsidRPr="00397FE1">
        <w:rPr>
          <w:rFonts w:asciiTheme="majorHAnsi" w:hAnsiTheme="majorHAnsi" w:cs="Calibri"/>
          <w:sz w:val="24"/>
          <w:szCs w:val="24"/>
        </w:rPr>
        <w:t xml:space="preserve"> pn.:</w:t>
      </w:r>
    </w:p>
    <w:p w14:paraId="2619FF1E" w14:textId="1A252534" w:rsidR="00105DE2" w:rsidRPr="00D66692" w:rsidRDefault="00DD549D" w:rsidP="00DD549D">
      <w:pPr>
        <w:pStyle w:val="Akapitzlist"/>
        <w:spacing w:line="276" w:lineRule="auto"/>
        <w:jc w:val="center"/>
        <w:rPr>
          <w:rFonts w:asciiTheme="majorHAnsi" w:eastAsia="Times New Roman" w:hAnsiTheme="majorHAnsi" w:cstheme="majorHAnsi"/>
          <w:b/>
          <w:color w:val="215E99" w:themeColor="text2" w:themeTint="BF"/>
          <w:sz w:val="26"/>
          <w:szCs w:val="26"/>
        </w:rPr>
      </w:pPr>
      <w:r w:rsidRPr="00DD549D">
        <w:rPr>
          <w:rFonts w:asciiTheme="majorHAnsi" w:eastAsia="Times New Roman" w:hAnsiTheme="majorHAnsi" w:cstheme="majorHAnsi"/>
          <w:b/>
          <w:color w:val="215E99" w:themeColor="text2" w:themeTint="BF"/>
          <w:sz w:val="26"/>
          <w:szCs w:val="26"/>
        </w:rPr>
        <w:t xml:space="preserve">Wykonanie pomiarów kontrolnych w technice </w:t>
      </w:r>
      <w:proofErr w:type="spellStart"/>
      <w:r w:rsidRPr="00DD549D">
        <w:rPr>
          <w:rFonts w:asciiTheme="majorHAnsi" w:eastAsia="Times New Roman" w:hAnsiTheme="majorHAnsi" w:cstheme="majorHAnsi"/>
          <w:b/>
          <w:color w:val="215E99" w:themeColor="text2" w:themeTint="BF"/>
          <w:sz w:val="26"/>
          <w:szCs w:val="26"/>
        </w:rPr>
        <w:t>lidar</w:t>
      </w:r>
      <w:proofErr w:type="spellEnd"/>
      <w:r w:rsidRPr="00DD549D">
        <w:rPr>
          <w:rFonts w:asciiTheme="majorHAnsi" w:eastAsia="Times New Roman" w:hAnsiTheme="majorHAnsi" w:cstheme="majorHAnsi"/>
          <w:b/>
          <w:color w:val="215E99" w:themeColor="text2" w:themeTint="BF"/>
          <w:sz w:val="26"/>
          <w:szCs w:val="26"/>
        </w:rPr>
        <w:t xml:space="preserve"> zbiornika Racibórz i polderu Buków wynikających z ekspertyzy</w:t>
      </w:r>
    </w:p>
    <w:p w14:paraId="73EFF81B" w14:textId="77777777" w:rsidR="001C24BE" w:rsidRPr="00397FE1" w:rsidRDefault="001C24BE" w:rsidP="008754E5">
      <w:pPr>
        <w:pStyle w:val="Akapitzlist"/>
        <w:spacing w:line="276" w:lineRule="auto"/>
        <w:jc w:val="left"/>
        <w:rPr>
          <w:rFonts w:asciiTheme="majorHAnsi" w:hAnsiTheme="majorHAnsi" w:cs="Calibri"/>
        </w:rPr>
      </w:pPr>
    </w:p>
    <w:p w14:paraId="3B13E08F" w14:textId="77777777" w:rsidR="00AF472B" w:rsidRPr="00397FE1" w:rsidRDefault="00AF472B" w:rsidP="00086447">
      <w:pPr>
        <w:rPr>
          <w:rFonts w:asciiTheme="majorHAnsi" w:hAnsiTheme="majorHAnsi" w:cs="Calibri"/>
          <w:b/>
          <w:bCs/>
          <w:sz w:val="24"/>
          <w:szCs w:val="24"/>
        </w:rPr>
      </w:pPr>
      <w:r w:rsidRPr="00397FE1">
        <w:rPr>
          <w:rFonts w:asciiTheme="majorHAnsi" w:hAnsiTheme="majorHAnsi" w:cs="Calibri"/>
          <w:b/>
          <w:bCs/>
          <w:sz w:val="24"/>
          <w:szCs w:val="24"/>
        </w:rPr>
        <w:t>Dane dotyczące Wykonawcy</w:t>
      </w:r>
    </w:p>
    <w:p w14:paraId="049A95F6" w14:textId="77777777" w:rsidR="00AF472B" w:rsidRPr="00397FE1" w:rsidRDefault="00AF472B" w:rsidP="00397FD7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>Nazwa ...........................................................................................................................</w:t>
      </w:r>
    </w:p>
    <w:p w14:paraId="3977A0D6" w14:textId="77777777" w:rsidR="00AF472B" w:rsidRPr="00397FE1" w:rsidRDefault="00AF472B" w:rsidP="00397FD7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>Siedziba .........................................................................................................................</w:t>
      </w:r>
    </w:p>
    <w:p w14:paraId="3D61FA7F" w14:textId="3AFCDDE6" w:rsidR="00AF472B" w:rsidRPr="00397FE1" w:rsidRDefault="00AF472B" w:rsidP="00397FD7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>Nr telefonu</w:t>
      </w:r>
      <w:r w:rsidR="00C12178" w:rsidRPr="00397FE1">
        <w:rPr>
          <w:rFonts w:asciiTheme="majorHAnsi" w:hAnsiTheme="majorHAnsi" w:cs="Calibri"/>
          <w:sz w:val="24"/>
          <w:szCs w:val="24"/>
        </w:rPr>
        <w:t xml:space="preserve"> </w:t>
      </w:r>
      <w:r w:rsidRPr="00397FE1">
        <w:rPr>
          <w:rFonts w:asciiTheme="majorHAnsi" w:hAnsiTheme="majorHAnsi" w:cs="Calibri"/>
          <w:sz w:val="24"/>
          <w:szCs w:val="24"/>
        </w:rPr>
        <w:t>...........................................................................................................</w:t>
      </w:r>
      <w:r w:rsidR="00397FD7" w:rsidRPr="00397FE1">
        <w:rPr>
          <w:rFonts w:asciiTheme="majorHAnsi" w:hAnsiTheme="majorHAnsi" w:cs="Calibri"/>
          <w:sz w:val="24"/>
          <w:szCs w:val="24"/>
        </w:rPr>
        <w:t>..</w:t>
      </w:r>
    </w:p>
    <w:p w14:paraId="72D3C249" w14:textId="77777777" w:rsidR="00AF472B" w:rsidRPr="00397FE1" w:rsidRDefault="00AF472B" w:rsidP="00397FD7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>e-mail ............................................................................................................................</w:t>
      </w:r>
    </w:p>
    <w:p w14:paraId="40D156CB" w14:textId="2474A8C1" w:rsidR="00AF472B" w:rsidRPr="00397FE1" w:rsidRDefault="00AF472B" w:rsidP="00397FD7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>Numer NIP ....................................................................................................................</w:t>
      </w:r>
    </w:p>
    <w:p w14:paraId="39FB6F5B" w14:textId="1C7D76D4" w:rsidR="00AF472B" w:rsidRPr="00397FE1" w:rsidRDefault="00AF472B" w:rsidP="00397FD7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>Numer REGON ..............................................................................................................</w:t>
      </w:r>
      <w:r w:rsidR="00397FD7" w:rsidRPr="00397FE1">
        <w:rPr>
          <w:rFonts w:asciiTheme="majorHAnsi" w:hAnsiTheme="majorHAnsi" w:cs="Calibri"/>
          <w:sz w:val="24"/>
          <w:szCs w:val="24"/>
        </w:rPr>
        <w:t>..</w:t>
      </w:r>
    </w:p>
    <w:p w14:paraId="7DEBC614" w14:textId="575CA379" w:rsidR="00AF472B" w:rsidRPr="00397FE1" w:rsidRDefault="00AF472B" w:rsidP="00397FD7">
      <w:pPr>
        <w:spacing w:after="0" w:line="360" w:lineRule="auto"/>
        <w:ind w:right="-83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sz w:val="24"/>
          <w:szCs w:val="24"/>
        </w:rPr>
        <w:t xml:space="preserve">Nr rachunku bankowego </w:t>
      </w:r>
      <w:r w:rsidR="00397FD7" w:rsidRPr="00397FE1">
        <w:rPr>
          <w:rFonts w:asciiTheme="majorHAnsi" w:hAnsiTheme="majorHAnsi" w:cs="Calibri"/>
          <w:sz w:val="24"/>
          <w:szCs w:val="24"/>
        </w:rPr>
        <w:t>..................................................................................................</w:t>
      </w:r>
    </w:p>
    <w:p w14:paraId="79D03405" w14:textId="77777777" w:rsidR="001970E4" w:rsidRPr="00397FE1" w:rsidRDefault="001970E4" w:rsidP="008754E5">
      <w:pPr>
        <w:pStyle w:val="Akapitzlist"/>
        <w:spacing w:line="276" w:lineRule="auto"/>
        <w:jc w:val="left"/>
        <w:rPr>
          <w:rFonts w:asciiTheme="majorHAnsi" w:hAnsiTheme="majorHAnsi" w:cs="Calibri"/>
        </w:rPr>
      </w:pPr>
    </w:p>
    <w:p w14:paraId="5D14246A" w14:textId="7133789A" w:rsidR="00D216CC" w:rsidRPr="00397FE1" w:rsidRDefault="00621907" w:rsidP="00D216CC">
      <w:pPr>
        <w:pStyle w:val="Akapitzlist"/>
        <w:numPr>
          <w:ilvl w:val="0"/>
          <w:numId w:val="16"/>
        </w:numPr>
        <w:tabs>
          <w:tab w:val="num" w:pos="426"/>
        </w:tabs>
        <w:spacing w:after="120" w:line="276" w:lineRule="auto"/>
        <w:ind w:left="284" w:hanging="284"/>
        <w:contextualSpacing w:val="0"/>
        <w:rPr>
          <w:rFonts w:asciiTheme="majorHAnsi" w:hAnsiTheme="majorHAnsi" w:cs="Calibri"/>
          <w:bCs/>
        </w:rPr>
      </w:pPr>
      <w:r w:rsidRPr="00397FE1">
        <w:rPr>
          <w:rFonts w:asciiTheme="majorHAnsi" w:hAnsiTheme="majorHAnsi" w:cs="Calibri"/>
        </w:rPr>
        <w:t>Oferujemy wykonanie przedmiotu zamówienia</w:t>
      </w:r>
      <w:r w:rsidR="000B0751" w:rsidRPr="00397FE1">
        <w:rPr>
          <w:rFonts w:asciiTheme="majorHAnsi" w:hAnsiTheme="majorHAnsi" w:cs="Calibri"/>
        </w:rPr>
        <w:t xml:space="preserve"> za kwotę</w:t>
      </w:r>
      <w:r w:rsidR="00D216CC" w:rsidRPr="00397FE1">
        <w:rPr>
          <w:rFonts w:asciiTheme="majorHAnsi" w:hAnsiTheme="majorHAnsi" w:cs="Calibri"/>
        </w:rPr>
        <w:t>:</w:t>
      </w:r>
    </w:p>
    <w:p w14:paraId="6329A28F" w14:textId="6AB23F37" w:rsidR="00397FE1" w:rsidRPr="00397FE1" w:rsidRDefault="00397FE1" w:rsidP="00397FE1">
      <w:pPr>
        <w:autoSpaceDE w:val="0"/>
        <w:spacing w:line="240" w:lineRule="auto"/>
        <w:rPr>
          <w:rFonts w:asciiTheme="majorHAnsi" w:hAnsiTheme="majorHAnsi"/>
          <w:sz w:val="24"/>
          <w:szCs w:val="24"/>
        </w:rPr>
      </w:pPr>
      <w:proofErr w:type="gramStart"/>
      <w:r w:rsidRPr="00397FE1">
        <w:rPr>
          <w:rFonts w:asciiTheme="majorHAnsi" w:hAnsiTheme="majorHAnsi"/>
          <w:b/>
          <w:bCs/>
          <w:sz w:val="24"/>
          <w:szCs w:val="24"/>
        </w:rPr>
        <w:t xml:space="preserve">Brutto </w:t>
      </w:r>
      <w:r w:rsidRPr="00397FE1">
        <w:rPr>
          <w:rFonts w:asciiTheme="majorHAnsi" w:hAnsiTheme="majorHAnsi"/>
          <w:sz w:val="24"/>
          <w:szCs w:val="24"/>
        </w:rPr>
        <w:t xml:space="preserve"> .........................................................................................................................</w:t>
      </w:r>
      <w:proofErr w:type="gramEnd"/>
      <w:r w:rsidRPr="00397FE1">
        <w:rPr>
          <w:rFonts w:asciiTheme="majorHAnsi" w:hAnsiTheme="majorHAnsi"/>
          <w:sz w:val="24"/>
          <w:szCs w:val="24"/>
        </w:rPr>
        <w:t>zł</w:t>
      </w:r>
    </w:p>
    <w:p w14:paraId="089798D4" w14:textId="2D12D95D" w:rsidR="00397FE1" w:rsidRPr="00397FE1" w:rsidRDefault="00397FE1" w:rsidP="00397FE1">
      <w:pPr>
        <w:autoSpaceDE w:val="0"/>
        <w:spacing w:line="240" w:lineRule="auto"/>
        <w:rPr>
          <w:rFonts w:asciiTheme="majorHAnsi" w:hAnsiTheme="majorHAnsi"/>
          <w:sz w:val="24"/>
          <w:szCs w:val="24"/>
        </w:rPr>
      </w:pPr>
      <w:r w:rsidRPr="00397FE1">
        <w:rPr>
          <w:rFonts w:asciiTheme="majorHAnsi" w:hAnsiTheme="majorHAnsi"/>
          <w:sz w:val="24"/>
          <w:szCs w:val="24"/>
        </w:rPr>
        <w:t>(</w:t>
      </w:r>
      <w:proofErr w:type="gramStart"/>
      <w:r w:rsidRPr="00397FE1">
        <w:rPr>
          <w:rFonts w:asciiTheme="majorHAnsi" w:hAnsiTheme="majorHAnsi"/>
          <w:sz w:val="24"/>
          <w:szCs w:val="24"/>
        </w:rPr>
        <w:t xml:space="preserve">słownie:   </w:t>
      </w:r>
      <w:proofErr w:type="gramEnd"/>
      <w:r w:rsidRPr="00397FE1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....................................................................................................................zł</w:t>
      </w:r>
    </w:p>
    <w:p w14:paraId="7F687F8E" w14:textId="46E348F1" w:rsidR="00932CC8" w:rsidRPr="00DD549D" w:rsidRDefault="00397FE1" w:rsidP="006A6893">
      <w:pPr>
        <w:autoSpaceDE w:val="0"/>
        <w:spacing w:line="240" w:lineRule="auto"/>
        <w:rPr>
          <w:rFonts w:asciiTheme="majorHAnsi" w:hAnsiTheme="majorHAnsi"/>
          <w:sz w:val="24"/>
          <w:szCs w:val="24"/>
        </w:rPr>
      </w:pPr>
      <w:r w:rsidRPr="00397FE1">
        <w:rPr>
          <w:rFonts w:asciiTheme="majorHAnsi" w:hAnsiTheme="majorHAnsi"/>
          <w:sz w:val="24"/>
          <w:szCs w:val="24"/>
        </w:rPr>
        <w:t xml:space="preserve">w tym podatek 23% </w:t>
      </w:r>
      <w:proofErr w:type="gramStart"/>
      <w:r w:rsidRPr="00397FE1">
        <w:rPr>
          <w:rFonts w:asciiTheme="majorHAnsi" w:hAnsiTheme="majorHAnsi"/>
          <w:sz w:val="24"/>
          <w:szCs w:val="24"/>
        </w:rPr>
        <w:t>-  ........</w:t>
      </w:r>
      <w:r w:rsidR="00DD549D">
        <w:rPr>
          <w:rFonts w:asciiTheme="majorHAnsi" w:hAnsiTheme="majorHAnsi"/>
          <w:sz w:val="24"/>
          <w:szCs w:val="24"/>
        </w:rPr>
        <w:t>................</w:t>
      </w:r>
      <w:r w:rsidRPr="00397FE1">
        <w:rPr>
          <w:rFonts w:asciiTheme="majorHAnsi" w:hAnsiTheme="majorHAnsi"/>
          <w:sz w:val="24"/>
          <w:szCs w:val="24"/>
        </w:rPr>
        <w:t>......................................</w:t>
      </w:r>
      <w:r>
        <w:rPr>
          <w:rFonts w:asciiTheme="majorHAnsi" w:hAnsiTheme="majorHAnsi"/>
          <w:sz w:val="24"/>
          <w:szCs w:val="24"/>
        </w:rPr>
        <w:t>.</w:t>
      </w:r>
      <w:r w:rsidRPr="00397FE1">
        <w:rPr>
          <w:rFonts w:asciiTheme="majorHAnsi" w:hAnsiTheme="majorHAnsi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>.........</w:t>
      </w:r>
      <w:r w:rsidRPr="00397FE1">
        <w:rPr>
          <w:rFonts w:asciiTheme="majorHAnsi" w:hAnsiTheme="majorHAnsi"/>
          <w:sz w:val="24"/>
          <w:szCs w:val="24"/>
        </w:rPr>
        <w:t>.......................</w:t>
      </w:r>
      <w:proofErr w:type="gramEnd"/>
      <w:r w:rsidRPr="00397FE1">
        <w:rPr>
          <w:rFonts w:asciiTheme="majorHAnsi" w:hAnsiTheme="majorHAnsi"/>
          <w:sz w:val="24"/>
          <w:szCs w:val="24"/>
        </w:rPr>
        <w:t>zł</w:t>
      </w:r>
    </w:p>
    <w:p w14:paraId="47890EF9" w14:textId="18E23719" w:rsidR="00932CC8" w:rsidRPr="00397FE1" w:rsidRDefault="00932CC8" w:rsidP="00932CC8">
      <w:pPr>
        <w:autoSpaceDE w:val="0"/>
        <w:spacing w:line="240" w:lineRule="auto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b/>
          <w:bCs/>
          <w:sz w:val="24"/>
          <w:szCs w:val="24"/>
        </w:rPr>
        <w:t>Net</w:t>
      </w:r>
      <w:r w:rsidRPr="00397FE1">
        <w:rPr>
          <w:rFonts w:asciiTheme="majorHAnsi" w:hAnsiTheme="majorHAnsi"/>
          <w:b/>
          <w:bCs/>
          <w:sz w:val="24"/>
          <w:szCs w:val="24"/>
        </w:rPr>
        <w:t xml:space="preserve">to </w:t>
      </w:r>
      <w:r w:rsidRPr="00397FE1">
        <w:rPr>
          <w:rFonts w:asciiTheme="majorHAnsi" w:hAnsiTheme="majorHAnsi"/>
          <w:sz w:val="24"/>
          <w:szCs w:val="24"/>
        </w:rPr>
        <w:t xml:space="preserve"> ....................</w:t>
      </w:r>
      <w:r w:rsidR="00DD549D">
        <w:rPr>
          <w:rFonts w:asciiTheme="majorHAnsi" w:hAnsiTheme="majorHAnsi"/>
          <w:sz w:val="24"/>
          <w:szCs w:val="24"/>
        </w:rPr>
        <w:t>.........</w:t>
      </w:r>
      <w:r w:rsidRPr="00397FE1">
        <w:rPr>
          <w:rFonts w:asciiTheme="majorHAnsi" w:hAnsiTheme="majorHAnsi"/>
          <w:sz w:val="24"/>
          <w:szCs w:val="24"/>
        </w:rPr>
        <w:t>............................................................................................</w:t>
      </w:r>
      <w:proofErr w:type="gramEnd"/>
      <w:r w:rsidRPr="00397FE1">
        <w:rPr>
          <w:rFonts w:asciiTheme="majorHAnsi" w:hAnsiTheme="majorHAnsi"/>
          <w:sz w:val="24"/>
          <w:szCs w:val="24"/>
        </w:rPr>
        <w:t>zł</w:t>
      </w:r>
    </w:p>
    <w:p w14:paraId="7C4E00AE" w14:textId="56236DF3" w:rsidR="00932CC8" w:rsidRPr="00932CC8" w:rsidRDefault="00932CC8" w:rsidP="006A6893">
      <w:pPr>
        <w:autoSpaceDE w:val="0"/>
        <w:spacing w:line="240" w:lineRule="auto"/>
        <w:rPr>
          <w:rFonts w:asciiTheme="majorHAnsi" w:hAnsiTheme="majorHAnsi"/>
          <w:sz w:val="24"/>
          <w:szCs w:val="24"/>
        </w:rPr>
      </w:pPr>
      <w:r w:rsidRPr="00397FE1">
        <w:rPr>
          <w:rFonts w:asciiTheme="majorHAnsi" w:hAnsiTheme="majorHAnsi"/>
          <w:sz w:val="24"/>
          <w:szCs w:val="24"/>
        </w:rPr>
        <w:t>(</w:t>
      </w:r>
      <w:proofErr w:type="gramStart"/>
      <w:r w:rsidRPr="00397FE1">
        <w:rPr>
          <w:rFonts w:asciiTheme="majorHAnsi" w:hAnsiTheme="majorHAnsi"/>
          <w:sz w:val="24"/>
          <w:szCs w:val="24"/>
        </w:rPr>
        <w:t xml:space="preserve">słownie:   </w:t>
      </w:r>
      <w:proofErr w:type="gramEnd"/>
      <w:r w:rsidRPr="00397FE1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...................................................................................................................zł</w:t>
      </w:r>
    </w:p>
    <w:p w14:paraId="17BA884D" w14:textId="77777777" w:rsidR="00397FE1" w:rsidRPr="006A6893" w:rsidRDefault="00397FE1" w:rsidP="006A6893">
      <w:pPr>
        <w:spacing w:line="240" w:lineRule="auto"/>
        <w:rPr>
          <w:rFonts w:asciiTheme="majorHAnsi" w:hAnsiTheme="majorHAnsi"/>
          <w:i/>
          <w:lang w:eastAsia="pl-PL"/>
        </w:rPr>
      </w:pPr>
    </w:p>
    <w:p w14:paraId="6A0BC0A5" w14:textId="77777777" w:rsidR="00397FE1" w:rsidRPr="006A6893" w:rsidRDefault="00397FE1" w:rsidP="006A6893">
      <w:pPr>
        <w:autoSpaceDE w:val="0"/>
        <w:spacing w:after="200" w:line="276" w:lineRule="auto"/>
        <w:rPr>
          <w:rFonts w:asciiTheme="majorHAnsi" w:hAnsiTheme="majorHAnsi"/>
        </w:rPr>
      </w:pPr>
      <w:r w:rsidRPr="006A6893">
        <w:rPr>
          <w:rFonts w:asciiTheme="majorHAnsi" w:hAnsiTheme="majorHAnsi"/>
          <w:b/>
          <w:bCs/>
        </w:rPr>
        <w:t>ZOBOWIĄZUJEMY SIĘ</w:t>
      </w:r>
      <w:r w:rsidRPr="006A6893">
        <w:rPr>
          <w:rFonts w:asciiTheme="majorHAnsi" w:hAnsiTheme="majorHAnsi"/>
        </w:rPr>
        <w:t xml:space="preserve"> do wykonania zamówienia w terminie zadeklarowanym poniżej: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09"/>
        <w:gridCol w:w="3686"/>
        <w:gridCol w:w="1979"/>
      </w:tblGrid>
      <w:tr w:rsidR="00397FE1" w:rsidRPr="00397FE1" w14:paraId="79590987" w14:textId="77777777" w:rsidTr="00507D47">
        <w:tc>
          <w:tcPr>
            <w:tcW w:w="993" w:type="dxa"/>
            <w:noWrap/>
            <w:vAlign w:val="center"/>
          </w:tcPr>
          <w:p w14:paraId="5FEA6F81" w14:textId="77777777" w:rsidR="00397FE1" w:rsidRPr="00490D95" w:rsidRDefault="00397FE1" w:rsidP="00507D47">
            <w:pPr>
              <w:spacing w:after="0" w:line="240" w:lineRule="auto"/>
              <w:contextualSpacing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  <w:bookmarkStart w:id="1" w:name="_Hlk96689856"/>
            <w:r w:rsidRPr="00490D95">
              <w:rPr>
                <w:rFonts w:asciiTheme="majorHAnsi" w:hAnsiTheme="majorHAnsi" w:cs="Arial"/>
                <w:i/>
                <w:i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6095" w:type="dxa"/>
            <w:gridSpan w:val="2"/>
            <w:noWrap/>
            <w:vAlign w:val="center"/>
          </w:tcPr>
          <w:p w14:paraId="3FC4817A" w14:textId="77777777" w:rsidR="00397FE1" w:rsidRPr="00490D95" w:rsidRDefault="00397FE1" w:rsidP="00507D47">
            <w:pPr>
              <w:spacing w:after="0" w:line="240" w:lineRule="auto"/>
              <w:ind w:left="720"/>
              <w:contextualSpacing/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</w:pPr>
            <w:r w:rsidRPr="00490D95"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  <w:t>Elementy podlegające ocenie</w:t>
            </w:r>
          </w:p>
        </w:tc>
        <w:tc>
          <w:tcPr>
            <w:tcW w:w="1979" w:type="dxa"/>
            <w:noWrap/>
            <w:vAlign w:val="center"/>
          </w:tcPr>
          <w:p w14:paraId="70A80873" w14:textId="77777777" w:rsidR="00397FE1" w:rsidRPr="00490D95" w:rsidRDefault="00397FE1" w:rsidP="00507D47">
            <w:pPr>
              <w:spacing w:after="0" w:line="240" w:lineRule="auto"/>
              <w:contextualSpacing/>
              <w:jc w:val="center"/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</w:pPr>
            <w:r w:rsidRPr="00490D95"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  <w:t>Deklaracja wykonawcy</w:t>
            </w:r>
          </w:p>
        </w:tc>
      </w:tr>
      <w:tr w:rsidR="00397FE1" w:rsidRPr="00397FE1" w14:paraId="07FAE26B" w14:textId="77777777" w:rsidTr="00507D47">
        <w:trPr>
          <w:trHeight w:val="208"/>
        </w:trPr>
        <w:tc>
          <w:tcPr>
            <w:tcW w:w="993" w:type="dxa"/>
            <w:noWrap/>
            <w:vAlign w:val="center"/>
          </w:tcPr>
          <w:p w14:paraId="67CF73A8" w14:textId="77777777" w:rsidR="00397FE1" w:rsidRPr="00490D95" w:rsidRDefault="00397FE1" w:rsidP="00507D47">
            <w:pPr>
              <w:spacing w:after="0" w:line="240" w:lineRule="auto"/>
              <w:contextualSpacing/>
              <w:jc w:val="center"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  <w:r w:rsidRPr="00490D95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  <w:noWrap/>
            <w:vAlign w:val="center"/>
          </w:tcPr>
          <w:p w14:paraId="1C94D85D" w14:textId="5051CCDB" w:rsidR="00397FE1" w:rsidRPr="00490D95" w:rsidRDefault="00397FE1" w:rsidP="00507D47">
            <w:pPr>
              <w:spacing w:after="0" w:line="240" w:lineRule="auto"/>
              <w:ind w:left="172"/>
              <w:contextualSpacing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  <w:r w:rsidRPr="00490D95">
              <w:rPr>
                <w:rFonts w:asciiTheme="majorHAnsi" w:hAnsiTheme="majorHAnsi" w:cs="Arial"/>
                <w:i/>
                <w:iCs/>
                <w:sz w:val="24"/>
                <w:szCs w:val="24"/>
              </w:rPr>
              <w:t xml:space="preserve">Termin </w:t>
            </w:r>
            <w:proofErr w:type="gramStart"/>
            <w:r w:rsidR="001E7BC0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realizacji :</w:t>
            </w:r>
            <w:proofErr w:type="gramEnd"/>
          </w:p>
        </w:tc>
        <w:tc>
          <w:tcPr>
            <w:tcW w:w="3686" w:type="dxa"/>
            <w:noWrap/>
            <w:vAlign w:val="center"/>
          </w:tcPr>
          <w:p w14:paraId="2D0EE58B" w14:textId="77777777" w:rsidR="001E7BC0" w:rsidRDefault="001E7BC0" w:rsidP="00880880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</w:p>
          <w:p w14:paraId="1CA28CF0" w14:textId="45E63F15" w:rsidR="00397FE1" w:rsidRDefault="00DD549D" w:rsidP="00880880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nie później niż 80 dni od dnia podpisania umowy, jednak nie dłużej niż do dnia 30.09.2026r</w:t>
            </w:r>
          </w:p>
          <w:p w14:paraId="658ABCA8" w14:textId="795CED30" w:rsidR="00DD549D" w:rsidRPr="00490D95" w:rsidRDefault="00DD549D" w:rsidP="00880880">
            <w:pPr>
              <w:spacing w:after="0" w:line="240" w:lineRule="auto"/>
              <w:contextualSpacing/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79" w:type="dxa"/>
            <w:noWrap/>
            <w:vAlign w:val="center"/>
          </w:tcPr>
          <w:p w14:paraId="16745559" w14:textId="77777777" w:rsidR="00397FE1" w:rsidRPr="00490D95" w:rsidRDefault="00397FE1" w:rsidP="00507D47">
            <w:pPr>
              <w:spacing w:after="0" w:line="240" w:lineRule="auto"/>
              <w:ind w:left="31"/>
              <w:contextualSpacing/>
              <w:jc w:val="center"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</w:p>
        </w:tc>
      </w:tr>
      <w:tr w:rsidR="00397FE1" w:rsidRPr="00397FE1" w14:paraId="6A931529" w14:textId="77777777" w:rsidTr="00DD549D">
        <w:trPr>
          <w:trHeight w:val="1440"/>
        </w:trPr>
        <w:tc>
          <w:tcPr>
            <w:tcW w:w="993" w:type="dxa"/>
            <w:tcBorders>
              <w:bottom w:val="single" w:sz="4" w:space="0" w:color="auto"/>
            </w:tcBorders>
            <w:noWrap/>
            <w:vAlign w:val="center"/>
          </w:tcPr>
          <w:p w14:paraId="3ECCE75B" w14:textId="77777777" w:rsidR="00397FE1" w:rsidRPr="00490D95" w:rsidRDefault="00397FE1" w:rsidP="00507D47">
            <w:pPr>
              <w:spacing w:after="0" w:line="240" w:lineRule="auto"/>
              <w:ind w:left="41"/>
              <w:contextualSpacing/>
              <w:jc w:val="center"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  <w:r w:rsidRPr="00490D95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55D468A5" w14:textId="77777777" w:rsidR="00397FE1" w:rsidRPr="00490D95" w:rsidRDefault="00397FE1" w:rsidP="00507D47">
            <w:pPr>
              <w:spacing w:after="0" w:line="240" w:lineRule="auto"/>
              <w:ind w:left="720"/>
              <w:contextualSpacing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noWrap/>
            <w:vAlign w:val="center"/>
          </w:tcPr>
          <w:p w14:paraId="5BA9115D" w14:textId="2D09C681" w:rsidR="00397FE1" w:rsidRPr="00490D95" w:rsidRDefault="00DD549D" w:rsidP="00880880">
            <w:pPr>
              <w:spacing w:after="0" w:line="240" w:lineRule="auto"/>
              <w:contextualSpacing/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nie później niż 100 dni od dnia podpisania umowy, jednak nie dłużej niż do dnia 30.09.2026r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noWrap/>
            <w:vAlign w:val="center"/>
          </w:tcPr>
          <w:p w14:paraId="000C1520" w14:textId="77777777" w:rsidR="00397FE1" w:rsidRPr="00490D95" w:rsidRDefault="00397FE1" w:rsidP="00507D47">
            <w:pPr>
              <w:spacing w:after="0" w:line="240" w:lineRule="auto"/>
              <w:ind w:left="31"/>
              <w:contextualSpacing/>
              <w:jc w:val="center"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</w:p>
        </w:tc>
      </w:tr>
      <w:tr w:rsidR="00397FE1" w:rsidRPr="00397FE1" w14:paraId="084BD18B" w14:textId="77777777" w:rsidTr="00507D47">
        <w:tc>
          <w:tcPr>
            <w:tcW w:w="993" w:type="dxa"/>
            <w:noWrap/>
            <w:vAlign w:val="center"/>
          </w:tcPr>
          <w:p w14:paraId="279FAA00" w14:textId="77777777" w:rsidR="00397FE1" w:rsidRPr="00490D95" w:rsidRDefault="00397FE1" w:rsidP="00507D47">
            <w:pPr>
              <w:spacing w:after="0" w:line="240" w:lineRule="auto"/>
              <w:ind w:left="41"/>
              <w:contextualSpacing/>
              <w:jc w:val="center"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  <w:r w:rsidRPr="00490D95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409" w:type="dxa"/>
            <w:vMerge/>
            <w:noWrap/>
            <w:vAlign w:val="center"/>
          </w:tcPr>
          <w:p w14:paraId="33499CE4" w14:textId="77777777" w:rsidR="00397FE1" w:rsidRPr="00490D95" w:rsidRDefault="00397FE1" w:rsidP="00507D47">
            <w:pPr>
              <w:spacing w:after="0" w:line="240" w:lineRule="auto"/>
              <w:ind w:left="720"/>
              <w:contextualSpacing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  <w:noWrap/>
            <w:vAlign w:val="center"/>
          </w:tcPr>
          <w:p w14:paraId="5E85965C" w14:textId="77777777" w:rsidR="001E7BC0" w:rsidRDefault="001E7BC0" w:rsidP="00880880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</w:p>
          <w:p w14:paraId="6DAB2C57" w14:textId="72CA860D" w:rsidR="00397FE1" w:rsidRDefault="00DD549D" w:rsidP="00880880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nie później niż 120 dni od dnia podpisania umowy, jednak nie dłużej niż do dnia 30.09.</w:t>
            </w:r>
            <w:proofErr w:type="gramStart"/>
            <w:r>
              <w:rPr>
                <w:rFonts w:asciiTheme="majorHAnsi" w:hAnsiTheme="majorHAnsi" w:cstheme="majorHAnsi"/>
                <w:b/>
                <w:bCs/>
              </w:rPr>
              <w:t>2026r.</w:t>
            </w:r>
            <w:proofErr w:type="gramEnd"/>
          </w:p>
          <w:p w14:paraId="72F06E26" w14:textId="1EB29C37" w:rsidR="00DD549D" w:rsidRPr="00490D95" w:rsidRDefault="00DD549D" w:rsidP="00880880">
            <w:pPr>
              <w:spacing w:after="0" w:line="240" w:lineRule="auto"/>
              <w:contextualSpacing/>
              <w:rPr>
                <w:rFonts w:asciiTheme="majorHAnsi" w:hAnsiTheme="majorHAnsi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79" w:type="dxa"/>
            <w:noWrap/>
            <w:vAlign w:val="center"/>
          </w:tcPr>
          <w:p w14:paraId="0CBEA1A4" w14:textId="77777777" w:rsidR="00397FE1" w:rsidRPr="00490D95" w:rsidRDefault="00397FE1" w:rsidP="00507D47">
            <w:pPr>
              <w:spacing w:after="0" w:line="240" w:lineRule="auto"/>
              <w:ind w:left="31"/>
              <w:contextualSpacing/>
              <w:jc w:val="center"/>
              <w:rPr>
                <w:rFonts w:asciiTheme="majorHAnsi" w:hAnsiTheme="majorHAnsi" w:cs="Arial"/>
                <w:i/>
                <w:iCs/>
                <w:sz w:val="24"/>
                <w:szCs w:val="24"/>
              </w:rPr>
            </w:pPr>
          </w:p>
        </w:tc>
      </w:tr>
    </w:tbl>
    <w:bookmarkEnd w:id="1"/>
    <w:p w14:paraId="7CEE82D5" w14:textId="77777777" w:rsidR="0016302A" w:rsidRDefault="00397FE1" w:rsidP="001E7BC0">
      <w:pPr>
        <w:spacing w:after="0" w:line="240" w:lineRule="auto"/>
        <w:contextualSpacing/>
        <w:rPr>
          <w:rFonts w:asciiTheme="majorHAnsi" w:hAnsiTheme="majorHAnsi"/>
          <w:sz w:val="18"/>
          <w:szCs w:val="18"/>
        </w:rPr>
      </w:pPr>
      <w:r w:rsidRPr="001E7BC0">
        <w:rPr>
          <w:rFonts w:asciiTheme="majorHAnsi" w:hAnsiTheme="majorHAnsi"/>
          <w:sz w:val="18"/>
          <w:szCs w:val="18"/>
        </w:rPr>
        <w:t>*  Należy wskazać deklarowany termin wykonania poprzez zaznaczenie właściwej pozycji znakiem „</w:t>
      </w:r>
      <w:r w:rsidRPr="00A57C18">
        <w:rPr>
          <w:rFonts w:asciiTheme="majorHAnsi" w:hAnsiTheme="majorHAnsi"/>
          <w:b/>
          <w:bCs/>
          <w:sz w:val="18"/>
          <w:szCs w:val="18"/>
        </w:rPr>
        <w:t>X</w:t>
      </w:r>
      <w:proofErr w:type="gramStart"/>
      <w:r w:rsidRPr="001E7BC0">
        <w:rPr>
          <w:rFonts w:asciiTheme="majorHAnsi" w:hAnsiTheme="majorHAnsi"/>
          <w:sz w:val="18"/>
          <w:szCs w:val="18"/>
        </w:rPr>
        <w:t>”</w:t>
      </w:r>
      <w:r w:rsidR="001E7BC0">
        <w:rPr>
          <w:rFonts w:asciiTheme="majorHAnsi" w:hAnsiTheme="majorHAnsi"/>
          <w:sz w:val="18"/>
          <w:szCs w:val="18"/>
        </w:rPr>
        <w:t xml:space="preserve"> .</w:t>
      </w:r>
      <w:proofErr w:type="gramEnd"/>
      <w:r w:rsidR="00A57C18">
        <w:rPr>
          <w:rFonts w:asciiTheme="majorHAnsi" w:hAnsiTheme="majorHAnsi"/>
          <w:sz w:val="18"/>
          <w:szCs w:val="18"/>
        </w:rPr>
        <w:t xml:space="preserve"> </w:t>
      </w:r>
    </w:p>
    <w:p w14:paraId="395651E6" w14:textId="196B7AA0" w:rsidR="007F0314" w:rsidRPr="00A57C18" w:rsidRDefault="0016302A" w:rsidP="001E7BC0">
      <w:pPr>
        <w:spacing w:after="0" w:line="240" w:lineRule="auto"/>
        <w:contextualSpacing/>
        <w:rPr>
          <w:rFonts w:asciiTheme="majorHAnsi" w:hAnsiTheme="majorHAnsi" w:cstheme="majorHAnsi"/>
          <w:b/>
          <w:bCs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</w:t>
      </w:r>
      <w:r w:rsidR="00A57C18">
        <w:rPr>
          <w:rFonts w:asciiTheme="majorHAnsi" w:hAnsiTheme="majorHAnsi"/>
          <w:sz w:val="18"/>
          <w:szCs w:val="18"/>
        </w:rPr>
        <w:t xml:space="preserve"> </w:t>
      </w:r>
      <w:r w:rsidR="001E7BC0">
        <w:rPr>
          <w:rFonts w:asciiTheme="majorHAnsi" w:hAnsiTheme="majorHAnsi"/>
          <w:sz w:val="18"/>
          <w:szCs w:val="18"/>
        </w:rPr>
        <w:t>P</w:t>
      </w:r>
      <w:r w:rsidR="0008487A" w:rsidRPr="001E7BC0">
        <w:rPr>
          <w:rFonts w:asciiTheme="majorHAnsi" w:hAnsiTheme="majorHAnsi" w:cs="Calibri"/>
          <w:i/>
          <w:iCs/>
          <w:sz w:val="18"/>
          <w:szCs w:val="18"/>
        </w:rPr>
        <w:t xml:space="preserve">ozostawienie zapisu bez odpowiedniego skreślenia spowoduje, że </w:t>
      </w:r>
      <w:r w:rsidR="0094641A" w:rsidRPr="001E7BC0">
        <w:rPr>
          <w:rFonts w:asciiTheme="majorHAnsi" w:hAnsiTheme="majorHAnsi" w:cs="Calibri"/>
          <w:i/>
          <w:iCs/>
          <w:sz w:val="18"/>
          <w:szCs w:val="18"/>
        </w:rPr>
        <w:t>Zamawiający przyjmie, iż Wykonawca zaoferował</w:t>
      </w:r>
      <w:proofErr w:type="gramStart"/>
      <w:r w:rsidR="0094641A" w:rsidRPr="001E7BC0">
        <w:rPr>
          <w:rFonts w:asciiTheme="majorHAnsi" w:hAnsiTheme="majorHAnsi" w:cs="Calibri"/>
          <w:i/>
          <w:iCs/>
          <w:sz w:val="18"/>
          <w:szCs w:val="18"/>
        </w:rPr>
        <w:t xml:space="preserve"> </w:t>
      </w:r>
      <w:r>
        <w:rPr>
          <w:rFonts w:asciiTheme="majorHAnsi" w:hAnsiTheme="majorHAnsi" w:cs="Calibri"/>
          <w:i/>
          <w:iCs/>
          <w:sz w:val="18"/>
          <w:szCs w:val="18"/>
        </w:rPr>
        <w:t xml:space="preserve">  </w:t>
      </w:r>
      <w:r w:rsidR="00D90182" w:rsidRPr="00A57C18">
        <w:rPr>
          <w:rFonts w:asciiTheme="majorHAnsi" w:hAnsiTheme="majorHAnsi" w:cs="Calibri"/>
          <w:sz w:val="18"/>
          <w:szCs w:val="18"/>
        </w:rPr>
        <w:t>„</w:t>
      </w:r>
      <w:proofErr w:type="gramEnd"/>
      <w:r w:rsidR="0094641A" w:rsidRPr="00A57C18">
        <w:rPr>
          <w:rFonts w:asciiTheme="majorHAnsi" w:hAnsiTheme="majorHAnsi" w:cs="Calibri"/>
          <w:sz w:val="18"/>
          <w:szCs w:val="18"/>
        </w:rPr>
        <w:t>termin realizacji</w:t>
      </w:r>
      <w:r w:rsidR="00A57C18" w:rsidRPr="00A57C18">
        <w:rPr>
          <w:rFonts w:asciiTheme="majorHAnsi" w:hAnsiTheme="majorHAnsi" w:cs="Calibri"/>
          <w:sz w:val="18"/>
          <w:szCs w:val="18"/>
        </w:rPr>
        <w:t>:</w:t>
      </w:r>
      <w:r w:rsidR="0094641A" w:rsidRPr="00A57C18">
        <w:rPr>
          <w:rFonts w:asciiTheme="majorHAnsi" w:hAnsiTheme="majorHAnsi" w:cs="Calibri"/>
          <w:sz w:val="18"/>
          <w:szCs w:val="18"/>
        </w:rPr>
        <w:t xml:space="preserve"> </w:t>
      </w:r>
      <w:r w:rsidR="001E7BC0" w:rsidRPr="00A57C18">
        <w:rPr>
          <w:rFonts w:asciiTheme="majorHAnsi" w:hAnsiTheme="majorHAnsi" w:cstheme="majorHAnsi"/>
          <w:sz w:val="18"/>
          <w:szCs w:val="18"/>
        </w:rPr>
        <w:t>nie później niż 120 dni od dnia podpisania umowy, jednak nie dłużej niż do dnia 30.09.</w:t>
      </w:r>
      <w:proofErr w:type="gramStart"/>
      <w:r w:rsidR="001E7BC0" w:rsidRPr="00A57C18">
        <w:rPr>
          <w:rFonts w:asciiTheme="majorHAnsi" w:hAnsiTheme="majorHAnsi" w:cstheme="majorHAnsi"/>
          <w:sz w:val="18"/>
          <w:szCs w:val="18"/>
        </w:rPr>
        <w:t>2026r.</w:t>
      </w:r>
      <w:proofErr w:type="gramEnd"/>
      <w:r w:rsidR="001E7BC0" w:rsidRPr="00A57C18"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="0094641A" w:rsidRPr="00A57C18">
        <w:rPr>
          <w:rFonts w:asciiTheme="majorHAnsi" w:hAnsiTheme="majorHAnsi" w:cs="Calibri"/>
          <w:sz w:val="18"/>
          <w:szCs w:val="18"/>
        </w:rPr>
        <w:t xml:space="preserve"> i </w:t>
      </w:r>
      <w:r w:rsidR="0008487A" w:rsidRPr="00A57C18">
        <w:rPr>
          <w:rFonts w:asciiTheme="majorHAnsi" w:hAnsiTheme="majorHAnsi" w:cs="Calibri"/>
          <w:sz w:val="18"/>
          <w:szCs w:val="18"/>
        </w:rPr>
        <w:t>Wykonawca w przedmiotowym kryterium uzyska 0 pkt</w:t>
      </w:r>
      <w:r w:rsidR="00A57C18">
        <w:rPr>
          <w:rFonts w:asciiTheme="majorHAnsi" w:hAnsiTheme="majorHAnsi" w:cs="Calibri"/>
          <w:sz w:val="18"/>
          <w:szCs w:val="18"/>
        </w:rPr>
        <w:t>.</w:t>
      </w:r>
    </w:p>
    <w:p w14:paraId="21A4F9F0" w14:textId="47C04EAB" w:rsidR="009C23DF" w:rsidRPr="0008487A" w:rsidRDefault="008F6658" w:rsidP="0008487A">
      <w:pPr>
        <w:pStyle w:val="Akapitzlist"/>
        <w:numPr>
          <w:ilvl w:val="0"/>
          <w:numId w:val="16"/>
        </w:numPr>
        <w:tabs>
          <w:tab w:val="num" w:pos="426"/>
        </w:tabs>
        <w:spacing w:before="360" w:line="276" w:lineRule="auto"/>
        <w:ind w:left="284" w:hanging="284"/>
        <w:contextualSpacing w:val="0"/>
        <w:rPr>
          <w:rFonts w:asciiTheme="majorHAnsi" w:hAnsiTheme="majorHAnsi" w:cs="Calibri"/>
          <w:b/>
          <w:bCs/>
        </w:rPr>
      </w:pPr>
      <w:r w:rsidRPr="00397FE1">
        <w:rPr>
          <w:rFonts w:asciiTheme="majorHAnsi" w:hAnsiTheme="majorHAnsi" w:cs="Calibri"/>
          <w:b/>
        </w:rPr>
        <w:t>OŚWIADCZAMY, iż</w:t>
      </w:r>
      <w:r w:rsidR="000B0751" w:rsidRPr="00397FE1">
        <w:rPr>
          <w:rFonts w:asciiTheme="majorHAnsi" w:hAnsiTheme="majorHAnsi" w:cs="Calibri"/>
          <w:b/>
        </w:rPr>
        <w:t>:</w:t>
      </w:r>
    </w:p>
    <w:p w14:paraId="6E2CB946" w14:textId="3F817850" w:rsidR="005741E3" w:rsidRPr="0008487A" w:rsidRDefault="005741E3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  <w:b/>
          <w:bCs/>
        </w:rPr>
        <w:t xml:space="preserve">JESTEŚMY </w:t>
      </w:r>
      <w:r w:rsidRPr="0008487A">
        <w:rPr>
          <w:rFonts w:asciiTheme="majorHAnsi" w:hAnsiTheme="majorHAnsi" w:cs="Calibri"/>
        </w:rPr>
        <w:t xml:space="preserve">związani </w:t>
      </w:r>
      <w:r w:rsidR="002E2FF1" w:rsidRPr="0008487A">
        <w:rPr>
          <w:rFonts w:asciiTheme="majorHAnsi" w:hAnsiTheme="majorHAnsi" w:cs="Calibri"/>
        </w:rPr>
        <w:t>O</w:t>
      </w:r>
      <w:r w:rsidRPr="0008487A">
        <w:rPr>
          <w:rFonts w:asciiTheme="majorHAnsi" w:hAnsiTheme="majorHAnsi" w:cs="Calibri"/>
        </w:rPr>
        <w:t>fertą przez okres wskazany w Specyfikacji Warunków Zamówienia.</w:t>
      </w:r>
    </w:p>
    <w:p w14:paraId="348C6660" w14:textId="5A048970" w:rsidR="00681580" w:rsidRPr="0008487A" w:rsidRDefault="00681580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>Przyjmujemy</w:t>
      </w:r>
      <w:r w:rsidRPr="0008487A">
        <w:rPr>
          <w:rFonts w:asciiTheme="majorHAnsi" w:hAnsiTheme="majorHAnsi" w:cs="Calibri"/>
          <w:b/>
          <w:bCs/>
        </w:rPr>
        <w:t xml:space="preserve"> </w:t>
      </w:r>
      <w:r w:rsidRPr="0008487A">
        <w:rPr>
          <w:rFonts w:asciiTheme="majorHAnsi" w:hAnsiTheme="majorHAnsi" w:cs="Calibri"/>
        </w:rPr>
        <w:t xml:space="preserve">warunki płatności </w:t>
      </w:r>
      <w:r w:rsidR="0074446F" w:rsidRPr="0008487A">
        <w:rPr>
          <w:rFonts w:asciiTheme="majorHAnsi" w:hAnsiTheme="majorHAnsi" w:cs="Calibri"/>
        </w:rPr>
        <w:t>określone przez Zamawiającego w SWZ oraz wzorze Umowy</w:t>
      </w:r>
      <w:r w:rsidRPr="0008487A">
        <w:rPr>
          <w:rFonts w:asciiTheme="majorHAnsi" w:hAnsiTheme="majorHAnsi" w:cs="Calibri"/>
        </w:rPr>
        <w:t>.</w:t>
      </w:r>
    </w:p>
    <w:p w14:paraId="09403FEE" w14:textId="67CBA3F9" w:rsidR="00681580" w:rsidRPr="0008487A" w:rsidRDefault="00681580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 xml:space="preserve">Ceny wskazane powyżej zawierają wszystkie koszty, jakie ponosi Zamawiający na rzecz Wykonawcy w związku z realizacją zamówienia w przypadku wyboru naszej </w:t>
      </w:r>
      <w:r w:rsidR="002E2FF1" w:rsidRPr="0008487A">
        <w:rPr>
          <w:rFonts w:asciiTheme="majorHAnsi" w:hAnsiTheme="majorHAnsi" w:cs="Calibri"/>
        </w:rPr>
        <w:t>O</w:t>
      </w:r>
      <w:r w:rsidRPr="0008487A">
        <w:rPr>
          <w:rFonts w:asciiTheme="majorHAnsi" w:hAnsiTheme="majorHAnsi" w:cs="Calibri"/>
        </w:rPr>
        <w:t xml:space="preserve">ferty. </w:t>
      </w:r>
    </w:p>
    <w:p w14:paraId="00E132C8" w14:textId="7276093A" w:rsidR="00681580" w:rsidRPr="0008487A" w:rsidRDefault="00681580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 xml:space="preserve">Zamówienie zrealizujemy w terminie wymaganym przez Zamawiającego, na zasadach określonych we </w:t>
      </w:r>
      <w:r w:rsidR="004652A6" w:rsidRPr="0008487A">
        <w:rPr>
          <w:rFonts w:asciiTheme="majorHAnsi" w:hAnsiTheme="majorHAnsi" w:cs="Calibri"/>
        </w:rPr>
        <w:t>w</w:t>
      </w:r>
      <w:r w:rsidRPr="0008487A">
        <w:rPr>
          <w:rFonts w:asciiTheme="majorHAnsi" w:hAnsiTheme="majorHAnsi" w:cs="Calibri"/>
        </w:rPr>
        <w:t>zorze Umowy oraz w SWZ.</w:t>
      </w:r>
    </w:p>
    <w:p w14:paraId="5A65C14D" w14:textId="4B31F00C" w:rsidR="00681580" w:rsidRPr="0008487A" w:rsidRDefault="00681580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 xml:space="preserve">Zapoznaliśmy się z </w:t>
      </w:r>
      <w:r w:rsidR="004652A6" w:rsidRPr="0008487A">
        <w:rPr>
          <w:rFonts w:asciiTheme="majorHAnsi" w:hAnsiTheme="majorHAnsi" w:cs="Calibri"/>
        </w:rPr>
        <w:t>w</w:t>
      </w:r>
      <w:r w:rsidRPr="0008487A">
        <w:rPr>
          <w:rFonts w:asciiTheme="majorHAnsi" w:hAnsiTheme="majorHAnsi" w:cs="Calibri"/>
        </w:rPr>
        <w:t xml:space="preserve">zorem Umowy, który jest integralną częścią SWZ i akceptujemy go bez zastrzeżeń oraz zobowiązujemy się w przypadku wyboru naszej </w:t>
      </w:r>
      <w:r w:rsidR="00455786" w:rsidRPr="0008487A">
        <w:rPr>
          <w:rFonts w:asciiTheme="majorHAnsi" w:hAnsiTheme="majorHAnsi" w:cs="Calibri"/>
        </w:rPr>
        <w:t>O</w:t>
      </w:r>
      <w:r w:rsidRPr="0008487A">
        <w:rPr>
          <w:rFonts w:asciiTheme="majorHAnsi" w:hAnsiTheme="majorHAnsi" w:cs="Calibri"/>
        </w:rPr>
        <w:t xml:space="preserve">ferty do zawarcia </w:t>
      </w:r>
      <w:r w:rsidR="00455786" w:rsidRPr="0008487A">
        <w:rPr>
          <w:rFonts w:asciiTheme="majorHAnsi" w:hAnsiTheme="majorHAnsi" w:cs="Calibri"/>
        </w:rPr>
        <w:t>U</w:t>
      </w:r>
      <w:r w:rsidRPr="0008487A">
        <w:rPr>
          <w:rFonts w:asciiTheme="majorHAnsi" w:hAnsiTheme="majorHAnsi" w:cs="Calibri"/>
        </w:rPr>
        <w:t xml:space="preserve">mowy na określonych w nim przez Zamawiającego warunkach, w miejscu i terminie przez niego wyznaczonym. </w:t>
      </w:r>
    </w:p>
    <w:p w14:paraId="0CB58BFB" w14:textId="521B6EF7" w:rsidR="00681580" w:rsidRPr="0008487A" w:rsidRDefault="00681580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>Zapoznaliśmy się z treścią SWZ</w:t>
      </w:r>
      <w:r w:rsidR="00AB75D8" w:rsidRPr="0008487A">
        <w:rPr>
          <w:rFonts w:asciiTheme="majorHAnsi" w:hAnsiTheme="majorHAnsi" w:cs="Calibri"/>
        </w:rPr>
        <w:t>, wyjaśnień do SWZ oraz jej modyfikacji</w:t>
      </w:r>
      <w:r w:rsidR="005514F3" w:rsidRPr="0008487A">
        <w:rPr>
          <w:rFonts w:asciiTheme="majorHAnsi" w:hAnsiTheme="majorHAnsi" w:cs="Calibri"/>
        </w:rPr>
        <w:t xml:space="preserve"> </w:t>
      </w:r>
      <w:r w:rsidRPr="0008487A">
        <w:rPr>
          <w:rFonts w:asciiTheme="majorHAnsi" w:hAnsiTheme="majorHAnsi" w:cs="Calibri"/>
        </w:rPr>
        <w:t>i nie wnosimy do ni</w:t>
      </w:r>
      <w:r w:rsidR="00626440" w:rsidRPr="0008487A">
        <w:rPr>
          <w:rFonts w:asciiTheme="majorHAnsi" w:hAnsiTheme="majorHAnsi" w:cs="Calibri"/>
        </w:rPr>
        <w:t>ch</w:t>
      </w:r>
      <w:r w:rsidRPr="0008487A">
        <w:rPr>
          <w:rFonts w:asciiTheme="majorHAnsi" w:hAnsiTheme="majorHAnsi" w:cs="Calibri"/>
        </w:rPr>
        <w:t xml:space="preserve"> żadnych zastrzeżeń oraz uzyskaliśmy konieczne i niezbędne informacje dla przygotowania niniejszej </w:t>
      </w:r>
      <w:r w:rsidR="00532543" w:rsidRPr="0008487A">
        <w:rPr>
          <w:rFonts w:asciiTheme="majorHAnsi" w:hAnsiTheme="majorHAnsi" w:cs="Calibri"/>
        </w:rPr>
        <w:t>O</w:t>
      </w:r>
      <w:r w:rsidRPr="0008487A">
        <w:rPr>
          <w:rFonts w:asciiTheme="majorHAnsi" w:hAnsiTheme="majorHAnsi" w:cs="Calibri"/>
        </w:rPr>
        <w:t>ferty.</w:t>
      </w:r>
    </w:p>
    <w:p w14:paraId="2BC7D56E" w14:textId="77777777" w:rsidR="00640D3A" w:rsidRPr="0008487A" w:rsidRDefault="00640D3A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>Oświadczamy, że jesteśmy /nie jesteśmy* (</w:t>
      </w:r>
      <w:r w:rsidRPr="0008487A">
        <w:rPr>
          <w:rFonts w:asciiTheme="majorHAnsi" w:hAnsiTheme="majorHAnsi" w:cs="Calibri"/>
          <w:i/>
          <w:iCs/>
        </w:rPr>
        <w:t>niewłaściwe skreślić</w:t>
      </w:r>
      <w:r w:rsidRPr="0008487A">
        <w:rPr>
          <w:rFonts w:asciiTheme="majorHAnsi" w:hAnsiTheme="majorHAnsi" w:cs="Calibri"/>
        </w:rPr>
        <w:t>) płatnikiem podatku od towarów i usług VAT.</w:t>
      </w:r>
    </w:p>
    <w:p w14:paraId="2C53AE1C" w14:textId="61F90706" w:rsidR="00681580" w:rsidRPr="0008487A" w:rsidRDefault="00681580" w:rsidP="0008487A">
      <w:pPr>
        <w:pStyle w:val="Akapitzlist"/>
        <w:numPr>
          <w:ilvl w:val="1"/>
          <w:numId w:val="23"/>
        </w:numPr>
        <w:spacing w:line="276" w:lineRule="auto"/>
        <w:rPr>
          <w:rFonts w:asciiTheme="majorHAnsi" w:hAnsiTheme="majorHAnsi" w:cs="Calibri"/>
          <w:color w:val="FF0000"/>
        </w:rPr>
      </w:pPr>
      <w:r w:rsidRPr="0008487A">
        <w:rPr>
          <w:rFonts w:asciiTheme="majorHAnsi" w:hAnsiTheme="majorHAnsi" w:cs="Calibri"/>
        </w:rPr>
        <w:t>Wybór niniejszej oferty</w:t>
      </w:r>
      <w:r w:rsidRPr="00397FE1">
        <w:rPr>
          <w:rStyle w:val="Odwoanieprzypisudolnego"/>
          <w:rFonts w:asciiTheme="majorHAnsi" w:hAnsiTheme="majorHAnsi" w:cs="Calibri"/>
          <w:bCs/>
        </w:rPr>
        <w:footnoteReference w:id="1"/>
      </w:r>
      <w:r w:rsidRPr="0008487A">
        <w:rPr>
          <w:rFonts w:asciiTheme="majorHAnsi" w:hAnsiTheme="majorHAnsi" w:cs="Calibri"/>
        </w:rPr>
        <w:t xml:space="preserve"> (</w:t>
      </w:r>
      <w:r w:rsidRPr="0008487A">
        <w:rPr>
          <w:rFonts w:asciiTheme="majorHAnsi" w:hAnsiTheme="majorHAnsi" w:cs="Calibri"/>
          <w:i/>
          <w:iCs/>
        </w:rPr>
        <w:t xml:space="preserve">art. 225 ust. </w:t>
      </w:r>
      <w:proofErr w:type="gramStart"/>
      <w:r w:rsidRPr="0008487A">
        <w:rPr>
          <w:rFonts w:asciiTheme="majorHAnsi" w:hAnsiTheme="majorHAnsi" w:cs="Calibri"/>
          <w:i/>
          <w:iCs/>
        </w:rPr>
        <w:t xml:space="preserve">1  </w:t>
      </w:r>
      <w:r w:rsidR="00CF2988" w:rsidRPr="0008487A">
        <w:rPr>
          <w:rFonts w:asciiTheme="majorHAnsi" w:hAnsiTheme="majorHAnsi" w:cs="Calibri"/>
          <w:i/>
          <w:iCs/>
        </w:rPr>
        <w:t>ustawy</w:t>
      </w:r>
      <w:proofErr w:type="gramEnd"/>
      <w:r w:rsidR="00CF2988" w:rsidRPr="0008487A">
        <w:rPr>
          <w:rFonts w:asciiTheme="majorHAnsi" w:hAnsiTheme="majorHAnsi" w:cs="Calibri"/>
          <w:i/>
          <w:iCs/>
        </w:rPr>
        <w:t xml:space="preserve"> </w:t>
      </w:r>
      <w:proofErr w:type="spellStart"/>
      <w:r w:rsidRPr="0008487A">
        <w:rPr>
          <w:rFonts w:asciiTheme="majorHAnsi" w:hAnsiTheme="majorHAnsi" w:cs="Calibri"/>
          <w:i/>
          <w:iCs/>
        </w:rPr>
        <w:t>Pzp</w:t>
      </w:r>
      <w:proofErr w:type="spellEnd"/>
      <w:r w:rsidRPr="0008487A">
        <w:rPr>
          <w:rFonts w:asciiTheme="majorHAnsi" w:hAnsiTheme="majorHAnsi" w:cs="Calibri"/>
          <w:i/>
          <w:iCs/>
        </w:rPr>
        <w:t>)</w:t>
      </w:r>
      <w:r w:rsidRPr="0008487A">
        <w:rPr>
          <w:rFonts w:asciiTheme="majorHAnsi" w:hAnsiTheme="majorHAnsi" w:cs="Calibri"/>
        </w:rPr>
        <w:t>:</w:t>
      </w:r>
    </w:p>
    <w:p w14:paraId="214B3726" w14:textId="77777777" w:rsidR="00681580" w:rsidRPr="00397FE1" w:rsidRDefault="00681580" w:rsidP="008754E5">
      <w:pPr>
        <w:widowControl w:val="0"/>
        <w:tabs>
          <w:tab w:val="left" w:pos="851"/>
        </w:tabs>
        <w:spacing w:after="0" w:line="276" w:lineRule="auto"/>
        <w:ind w:left="851" w:right="-427" w:hanging="426"/>
        <w:jc w:val="both"/>
        <w:rPr>
          <w:rFonts w:asciiTheme="majorHAnsi" w:hAnsiTheme="majorHAnsi" w:cs="Calibri"/>
          <w:snapToGrid w:val="0"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7FE1">
        <w:rPr>
          <w:rFonts w:asciiTheme="majorHAnsi" w:hAnsiTheme="majorHAnsi" w:cs="Calibri"/>
          <w:b/>
          <w:sz w:val="24"/>
          <w:szCs w:val="24"/>
        </w:rPr>
        <w:instrText xml:space="preserve"> FORMCHECKBOX </w:instrText>
      </w:r>
      <w:r w:rsidRPr="00397FE1">
        <w:rPr>
          <w:rFonts w:asciiTheme="majorHAnsi" w:hAnsiTheme="majorHAnsi" w:cs="Calibri"/>
          <w:b/>
          <w:sz w:val="24"/>
          <w:szCs w:val="24"/>
        </w:rPr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separate"/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end"/>
      </w:r>
      <w:r w:rsidRPr="00397FE1">
        <w:rPr>
          <w:rFonts w:asciiTheme="majorHAnsi" w:hAnsiTheme="majorHAnsi" w:cs="Calibri"/>
          <w:b/>
          <w:sz w:val="24"/>
          <w:szCs w:val="24"/>
        </w:rPr>
        <w:tab/>
      </w:r>
      <w:r w:rsidRPr="00397FE1">
        <w:rPr>
          <w:rFonts w:asciiTheme="majorHAnsi" w:hAnsiTheme="majorHAnsi" w:cs="Calibri"/>
          <w:b/>
          <w:sz w:val="24"/>
          <w:szCs w:val="24"/>
          <w:u w:val="single"/>
        </w:rPr>
        <w:t>NIE</w:t>
      </w:r>
      <w:r w:rsidRPr="00397FE1"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397FE1">
        <w:rPr>
          <w:rFonts w:asciiTheme="majorHAnsi" w:hAnsiTheme="majorHAnsi" w:cs="Calibri"/>
          <w:snapToGrid w:val="0"/>
          <w:sz w:val="24"/>
          <w:szCs w:val="24"/>
        </w:rPr>
        <w:t>prowadzi do powstania u Zamawiającego obowiązku podatkowego zgodnie z przepisami o podatku od towarów i usług;</w:t>
      </w:r>
    </w:p>
    <w:p w14:paraId="5D8F7183" w14:textId="77777777" w:rsidR="00681580" w:rsidRPr="00397FE1" w:rsidRDefault="00681580" w:rsidP="008754E5">
      <w:pPr>
        <w:widowControl w:val="0"/>
        <w:tabs>
          <w:tab w:val="left" w:pos="851"/>
        </w:tabs>
        <w:spacing w:after="0" w:line="276" w:lineRule="auto"/>
        <w:ind w:left="850" w:right="-427" w:hanging="425"/>
        <w:jc w:val="both"/>
        <w:rPr>
          <w:rFonts w:asciiTheme="majorHAnsi" w:hAnsiTheme="majorHAnsi" w:cs="Calibri"/>
          <w:snapToGrid w:val="0"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7FE1">
        <w:rPr>
          <w:rFonts w:asciiTheme="majorHAnsi" w:hAnsiTheme="majorHAnsi" w:cs="Calibri"/>
          <w:b/>
          <w:sz w:val="24"/>
          <w:szCs w:val="24"/>
        </w:rPr>
        <w:instrText xml:space="preserve"> FORMCHECKBOX </w:instrText>
      </w:r>
      <w:r w:rsidRPr="00397FE1">
        <w:rPr>
          <w:rFonts w:asciiTheme="majorHAnsi" w:hAnsiTheme="majorHAnsi" w:cs="Calibri"/>
          <w:b/>
          <w:sz w:val="24"/>
          <w:szCs w:val="24"/>
        </w:rPr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separate"/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end"/>
      </w:r>
      <w:r w:rsidRPr="00397FE1">
        <w:rPr>
          <w:rFonts w:asciiTheme="majorHAnsi" w:hAnsiTheme="majorHAnsi" w:cs="Calibri"/>
          <w:b/>
          <w:sz w:val="24"/>
          <w:szCs w:val="24"/>
        </w:rPr>
        <w:tab/>
      </w:r>
      <w:r w:rsidRPr="00397FE1">
        <w:rPr>
          <w:rFonts w:asciiTheme="majorHAnsi" w:hAnsiTheme="majorHAnsi" w:cs="Calibri"/>
          <w:snapToGrid w:val="0"/>
          <w:sz w:val="24"/>
          <w:szCs w:val="24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14:paraId="76777041" w14:textId="77777777" w:rsidR="00A73DAB" w:rsidRPr="00397FE1" w:rsidRDefault="00A73DAB" w:rsidP="008754E5">
      <w:pPr>
        <w:widowControl w:val="0"/>
        <w:tabs>
          <w:tab w:val="left" w:pos="851"/>
        </w:tabs>
        <w:spacing w:after="0" w:line="276" w:lineRule="auto"/>
        <w:ind w:left="850" w:right="-427" w:hanging="425"/>
        <w:jc w:val="both"/>
        <w:rPr>
          <w:rFonts w:asciiTheme="majorHAnsi" w:hAnsiTheme="majorHAnsi" w:cs="Calibri"/>
          <w:snapToGrid w:val="0"/>
          <w:sz w:val="24"/>
          <w:szCs w:val="24"/>
        </w:rPr>
      </w:pPr>
    </w:p>
    <w:tbl>
      <w:tblPr>
        <w:tblW w:w="903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3894"/>
        <w:gridCol w:w="4467"/>
      </w:tblGrid>
      <w:tr w:rsidR="00681580" w:rsidRPr="00397FE1" w14:paraId="23A76696" w14:textId="77777777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1A6BA4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A06080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Nazwa (rodzaj)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A2D3E3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Wartość bez kwoty podatku</w:t>
            </w:r>
          </w:p>
        </w:tc>
      </w:tr>
      <w:tr w:rsidR="00681580" w:rsidRPr="00397FE1" w14:paraId="25E19817" w14:textId="77777777" w:rsidTr="00F934F3">
        <w:trPr>
          <w:trHeight w:val="19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74807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335F1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952FE" w14:textId="77777777" w:rsidR="00681580" w:rsidRPr="00397FE1" w:rsidRDefault="00681580" w:rsidP="008754E5">
            <w:pPr>
              <w:widowControl w:val="0"/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</w:tr>
      <w:tr w:rsidR="00681580" w:rsidRPr="00397FE1" w14:paraId="7835615E" w14:textId="77777777" w:rsidTr="00F934F3">
        <w:trPr>
          <w:trHeight w:val="20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47E93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8AD8A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63C54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</w:tr>
    </w:tbl>
    <w:p w14:paraId="1288E543" w14:textId="77777777" w:rsidR="0008487A" w:rsidRDefault="0008487A" w:rsidP="0008487A">
      <w:pPr>
        <w:pStyle w:val="Akapitzlist"/>
        <w:spacing w:line="276" w:lineRule="auto"/>
        <w:ind w:left="284"/>
        <w:contextualSpacing w:val="0"/>
        <w:rPr>
          <w:rFonts w:asciiTheme="majorHAnsi" w:hAnsiTheme="majorHAnsi" w:cs="Calibri"/>
        </w:rPr>
      </w:pPr>
    </w:p>
    <w:p w14:paraId="1FF57550" w14:textId="4447D37B" w:rsidR="00681580" w:rsidRPr="00397FE1" w:rsidRDefault="00681580" w:rsidP="003D0CAE">
      <w:pPr>
        <w:pStyle w:val="Akapitzlist"/>
        <w:numPr>
          <w:ilvl w:val="0"/>
          <w:numId w:val="16"/>
        </w:numPr>
        <w:tabs>
          <w:tab w:val="num" w:pos="426"/>
        </w:tabs>
        <w:spacing w:line="276" w:lineRule="auto"/>
        <w:ind w:left="284" w:hanging="284"/>
        <w:contextualSpacing w:val="0"/>
        <w:rPr>
          <w:rFonts w:asciiTheme="majorHAnsi" w:hAnsiTheme="majorHAnsi" w:cs="Calibri"/>
        </w:rPr>
      </w:pPr>
      <w:r w:rsidRPr="00397FE1">
        <w:rPr>
          <w:rFonts w:asciiTheme="majorHAnsi" w:hAnsiTheme="majorHAnsi" w:cs="Calibri"/>
        </w:rPr>
        <w:t>Zamówienie zrealizujemy</w:t>
      </w:r>
      <w:r w:rsidRPr="00397FE1">
        <w:rPr>
          <w:rStyle w:val="Odwoanieprzypisudolnego"/>
          <w:rFonts w:asciiTheme="majorHAnsi" w:hAnsiTheme="majorHAnsi" w:cs="Calibri"/>
          <w:bCs/>
        </w:rPr>
        <w:footnoteReference w:id="2"/>
      </w:r>
      <w:r w:rsidRPr="00397FE1">
        <w:rPr>
          <w:rFonts w:asciiTheme="majorHAnsi" w:hAnsiTheme="majorHAnsi" w:cs="Calibri"/>
        </w:rPr>
        <w:t>:</w:t>
      </w:r>
    </w:p>
    <w:p w14:paraId="26A2458C" w14:textId="77777777" w:rsidR="00681580" w:rsidRPr="00397FE1" w:rsidRDefault="00681580" w:rsidP="008754E5">
      <w:pPr>
        <w:widowControl w:val="0"/>
        <w:tabs>
          <w:tab w:val="left" w:pos="851"/>
        </w:tabs>
        <w:spacing w:after="0" w:line="276" w:lineRule="auto"/>
        <w:ind w:left="357"/>
        <w:jc w:val="both"/>
        <w:rPr>
          <w:rFonts w:asciiTheme="majorHAnsi" w:hAnsiTheme="majorHAnsi" w:cs="Calibri"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7FE1">
        <w:rPr>
          <w:rFonts w:asciiTheme="majorHAnsi" w:hAnsiTheme="majorHAnsi" w:cs="Calibri"/>
          <w:b/>
          <w:sz w:val="24"/>
          <w:szCs w:val="24"/>
        </w:rPr>
        <w:instrText xml:space="preserve"> FORMCHECKBOX </w:instrText>
      </w:r>
      <w:r w:rsidRPr="00397FE1">
        <w:rPr>
          <w:rFonts w:asciiTheme="majorHAnsi" w:hAnsiTheme="majorHAnsi" w:cs="Calibri"/>
          <w:b/>
          <w:sz w:val="24"/>
          <w:szCs w:val="24"/>
        </w:rPr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separate"/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end"/>
      </w:r>
      <w:r w:rsidRPr="00397FE1">
        <w:rPr>
          <w:rFonts w:asciiTheme="majorHAnsi" w:hAnsiTheme="majorHAnsi" w:cs="Calibri"/>
          <w:b/>
          <w:sz w:val="24"/>
          <w:szCs w:val="24"/>
        </w:rPr>
        <w:tab/>
      </w:r>
      <w:r w:rsidRPr="00397FE1">
        <w:rPr>
          <w:rFonts w:asciiTheme="majorHAnsi" w:hAnsiTheme="majorHAnsi" w:cs="Calibri"/>
          <w:bCs/>
          <w:sz w:val="24"/>
          <w:szCs w:val="24"/>
        </w:rPr>
        <w:t>BEZ</w:t>
      </w:r>
      <w:r w:rsidRPr="00397FE1">
        <w:rPr>
          <w:rFonts w:asciiTheme="majorHAnsi" w:hAnsiTheme="majorHAnsi" w:cs="Calibri"/>
          <w:sz w:val="24"/>
          <w:szCs w:val="24"/>
        </w:rPr>
        <w:t xml:space="preserve"> udziału podwykonawców;</w:t>
      </w:r>
    </w:p>
    <w:p w14:paraId="3A52CA46" w14:textId="79B2CF45" w:rsidR="00681580" w:rsidRPr="00397FE1" w:rsidRDefault="00681580" w:rsidP="008754E5">
      <w:pPr>
        <w:widowControl w:val="0"/>
        <w:tabs>
          <w:tab w:val="left" w:pos="851"/>
        </w:tabs>
        <w:spacing w:after="0" w:line="276" w:lineRule="auto"/>
        <w:ind w:left="357"/>
        <w:jc w:val="both"/>
        <w:rPr>
          <w:rFonts w:asciiTheme="majorHAnsi" w:hAnsiTheme="majorHAnsi" w:cs="Calibri"/>
          <w:snapToGrid w:val="0"/>
          <w:sz w:val="24"/>
          <w:szCs w:val="24"/>
        </w:rPr>
      </w:pPr>
      <w:r w:rsidRPr="00397FE1">
        <w:rPr>
          <w:rFonts w:asciiTheme="majorHAnsi" w:hAnsiTheme="majorHAnsi" w:cs="Calibri"/>
          <w:b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7FE1">
        <w:rPr>
          <w:rFonts w:asciiTheme="majorHAnsi" w:hAnsiTheme="majorHAnsi" w:cs="Calibri"/>
          <w:b/>
          <w:sz w:val="24"/>
          <w:szCs w:val="24"/>
        </w:rPr>
        <w:instrText xml:space="preserve"> FORMCHECKBOX </w:instrText>
      </w:r>
      <w:r w:rsidRPr="00397FE1">
        <w:rPr>
          <w:rFonts w:asciiTheme="majorHAnsi" w:hAnsiTheme="majorHAnsi" w:cs="Calibri"/>
          <w:b/>
          <w:sz w:val="24"/>
          <w:szCs w:val="24"/>
        </w:rPr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separate"/>
      </w:r>
      <w:r w:rsidRPr="00397FE1">
        <w:rPr>
          <w:rFonts w:asciiTheme="majorHAnsi" w:hAnsiTheme="majorHAnsi" w:cs="Calibri"/>
          <w:b/>
          <w:sz w:val="24"/>
          <w:szCs w:val="24"/>
        </w:rPr>
        <w:fldChar w:fldCharType="end"/>
      </w:r>
      <w:r w:rsidRPr="00397FE1">
        <w:rPr>
          <w:rFonts w:asciiTheme="majorHAnsi" w:hAnsiTheme="majorHAnsi" w:cs="Calibri"/>
          <w:b/>
          <w:sz w:val="24"/>
          <w:szCs w:val="24"/>
        </w:rPr>
        <w:tab/>
      </w:r>
      <w:r w:rsidRPr="00397FE1">
        <w:rPr>
          <w:rFonts w:asciiTheme="majorHAnsi" w:hAnsiTheme="majorHAnsi" w:cs="Calibri"/>
          <w:snapToGrid w:val="0"/>
          <w:sz w:val="24"/>
          <w:szCs w:val="24"/>
        </w:rPr>
        <w:t>z udziałem niżej wskazanych podwykonawców</w:t>
      </w:r>
      <w:r w:rsidR="00D6536E" w:rsidRPr="00397FE1">
        <w:rPr>
          <w:rFonts w:asciiTheme="majorHAnsi" w:hAnsiTheme="majorHAnsi" w:cs="Calibri"/>
          <w:snapToGrid w:val="0"/>
          <w:sz w:val="24"/>
          <w:szCs w:val="24"/>
        </w:rPr>
        <w:t>, jeżeli są znani</w:t>
      </w:r>
      <w:r w:rsidR="002F2F38" w:rsidRPr="00397FE1">
        <w:rPr>
          <w:rFonts w:asciiTheme="majorHAnsi" w:hAnsiTheme="majorHAnsi" w:cs="Calibri"/>
          <w:snapToGrid w:val="0"/>
          <w:sz w:val="24"/>
          <w:szCs w:val="24"/>
        </w:rPr>
        <w:t>, w poniższym zakresie:</w:t>
      </w:r>
    </w:p>
    <w:tbl>
      <w:tblPr>
        <w:tblW w:w="907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3894"/>
        <w:gridCol w:w="4467"/>
      </w:tblGrid>
      <w:tr w:rsidR="00BB4F4A" w:rsidRPr="00397FE1" w14:paraId="7658F1C7" w14:textId="77777777" w:rsidTr="00681580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26C509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61A970" w14:textId="57DE6E8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Firma podwykonawcy</w:t>
            </w:r>
            <w:r w:rsidR="00D6536E"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, jeżeli jest znana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ADE5E2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Część zamówienia, której wykonanie zostanie powierzone podwykonawcy</w:t>
            </w:r>
          </w:p>
        </w:tc>
      </w:tr>
      <w:tr w:rsidR="00681580" w:rsidRPr="00397FE1" w14:paraId="4166B7FE" w14:textId="77777777">
        <w:trPr>
          <w:trHeight w:val="3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67F6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12E32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6083B" w14:textId="77777777" w:rsidR="00681580" w:rsidRPr="00397FE1" w:rsidRDefault="00681580" w:rsidP="008754E5">
            <w:pPr>
              <w:widowControl w:val="0"/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</w:tr>
      <w:tr w:rsidR="00681580" w:rsidRPr="00397FE1" w14:paraId="4967D856" w14:textId="77777777" w:rsidTr="007F463A">
        <w:trPr>
          <w:trHeight w:val="28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D6F28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  <w:r w:rsidRPr="00397FE1">
              <w:rPr>
                <w:rFonts w:asciiTheme="majorHAnsi" w:hAnsiTheme="majorHAnsi" w:cs="Calibri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E09E1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DC6FF" w14:textId="77777777" w:rsidR="00681580" w:rsidRPr="00397FE1" w:rsidRDefault="00681580" w:rsidP="008754E5">
            <w:pPr>
              <w:widowControl w:val="0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="Calibri"/>
                <w:snapToGrid w:val="0"/>
                <w:sz w:val="24"/>
                <w:szCs w:val="24"/>
              </w:rPr>
            </w:pPr>
          </w:p>
        </w:tc>
      </w:tr>
    </w:tbl>
    <w:p w14:paraId="5E41F5BB" w14:textId="77777777" w:rsidR="00681580" w:rsidRPr="00397FE1" w:rsidRDefault="00681580" w:rsidP="008754E5">
      <w:pPr>
        <w:spacing w:after="0" w:line="276" w:lineRule="auto"/>
        <w:ind w:right="-427"/>
        <w:jc w:val="both"/>
        <w:rPr>
          <w:rFonts w:asciiTheme="majorHAnsi" w:hAnsiTheme="majorHAnsi" w:cs="Calibri"/>
          <w:sz w:val="24"/>
          <w:szCs w:val="24"/>
        </w:rPr>
      </w:pPr>
    </w:p>
    <w:p w14:paraId="237CF694" w14:textId="77777777" w:rsidR="00681580" w:rsidRPr="00397FE1" w:rsidRDefault="00681580" w:rsidP="007B44EB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rPr>
          <w:rFonts w:asciiTheme="majorHAnsi" w:hAnsiTheme="majorHAnsi" w:cs="Calibri"/>
        </w:rPr>
      </w:pPr>
      <w:r w:rsidRPr="00397FE1">
        <w:rPr>
          <w:rFonts w:asciiTheme="majorHAnsi" w:hAnsiTheme="majorHAnsi" w:cs="Calibri"/>
        </w:rPr>
        <w:t>Na podstawie art. 18 ust. 3 ustawy z dnia 11 września 2019 r. Prawo zamówień publicznych, oświadczamy, że</w:t>
      </w:r>
      <w:r w:rsidRPr="00397FE1">
        <w:rPr>
          <w:rStyle w:val="Odwoanieprzypisudolnego"/>
          <w:rFonts w:asciiTheme="majorHAnsi" w:hAnsiTheme="majorHAnsi" w:cs="Calibri"/>
        </w:rPr>
        <w:footnoteReference w:id="3"/>
      </w:r>
      <w:r w:rsidRPr="00397FE1">
        <w:rPr>
          <w:rFonts w:asciiTheme="majorHAnsi" w:hAnsiTheme="majorHAnsi" w:cs="Calibri"/>
        </w:rPr>
        <w:t xml:space="preserve"> : </w:t>
      </w:r>
    </w:p>
    <w:p w14:paraId="0C0C57F9" w14:textId="1C13E6B4" w:rsidR="00681580" w:rsidRPr="00397FE1" w:rsidRDefault="00681580" w:rsidP="00C877C3">
      <w:pPr>
        <w:pStyle w:val="Akapitzlist"/>
        <w:spacing w:line="276" w:lineRule="auto"/>
        <w:ind w:left="851" w:right="-425" w:hanging="425"/>
        <w:rPr>
          <w:rFonts w:asciiTheme="majorHAnsi" w:hAnsiTheme="majorHAnsi" w:cs="Calibri"/>
        </w:rPr>
      </w:pPr>
      <w:r w:rsidRPr="00397FE1">
        <w:rPr>
          <w:rFonts w:asciiTheme="majorHAnsi" w:hAnsiTheme="majorHAnsi" w:cs="Calibr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7FE1">
        <w:rPr>
          <w:rFonts w:asciiTheme="majorHAnsi" w:hAnsiTheme="majorHAnsi" w:cs="Calibri"/>
          <w:b/>
        </w:rPr>
        <w:instrText xml:space="preserve"> FORMCHECKBOX </w:instrText>
      </w:r>
      <w:r w:rsidRPr="00397FE1">
        <w:rPr>
          <w:rFonts w:asciiTheme="majorHAnsi" w:hAnsiTheme="majorHAnsi" w:cs="Calibri"/>
          <w:b/>
        </w:rPr>
      </w:r>
      <w:r w:rsidRPr="00397FE1">
        <w:rPr>
          <w:rFonts w:asciiTheme="majorHAnsi" w:hAnsiTheme="majorHAnsi" w:cs="Calibri"/>
          <w:b/>
        </w:rPr>
        <w:fldChar w:fldCharType="separate"/>
      </w:r>
      <w:r w:rsidRPr="00397FE1">
        <w:rPr>
          <w:rFonts w:asciiTheme="majorHAnsi" w:hAnsiTheme="majorHAnsi" w:cs="Calibri"/>
          <w:b/>
        </w:rPr>
        <w:fldChar w:fldCharType="end"/>
      </w:r>
      <w:r w:rsidR="00C877C3" w:rsidRPr="00397FE1">
        <w:rPr>
          <w:rFonts w:asciiTheme="majorHAnsi" w:hAnsiTheme="majorHAnsi" w:cs="Calibri"/>
          <w:b/>
        </w:rPr>
        <w:tab/>
      </w:r>
      <w:r w:rsidRPr="00397FE1">
        <w:rPr>
          <w:rFonts w:asciiTheme="majorHAnsi" w:hAnsiTheme="majorHAnsi" w:cs="Calibri"/>
        </w:rPr>
        <w:t xml:space="preserve">żadne z informacji zawartych w ofercie nie stanowią tajemnicy przedsiębiorstwa w rozumieniu </w:t>
      </w:r>
      <w:proofErr w:type="gramStart"/>
      <w:r w:rsidRPr="00397FE1">
        <w:rPr>
          <w:rFonts w:asciiTheme="majorHAnsi" w:hAnsiTheme="majorHAnsi" w:cs="Calibri"/>
        </w:rPr>
        <w:t>przepisów  o</w:t>
      </w:r>
      <w:proofErr w:type="gramEnd"/>
      <w:r w:rsidRPr="00397FE1">
        <w:rPr>
          <w:rFonts w:asciiTheme="majorHAnsi" w:hAnsiTheme="majorHAnsi" w:cs="Calibri"/>
        </w:rPr>
        <w:t xml:space="preserve"> zwalczaniu nieuczciwej konkurencji </w:t>
      </w:r>
    </w:p>
    <w:p w14:paraId="50979484" w14:textId="32CF4559" w:rsidR="00A73DAB" w:rsidRPr="00397FE1" w:rsidRDefault="00681580" w:rsidP="00C877C3">
      <w:pPr>
        <w:pStyle w:val="Akapitzlist"/>
        <w:spacing w:line="276" w:lineRule="auto"/>
        <w:ind w:left="851" w:right="-425" w:hanging="425"/>
        <w:rPr>
          <w:rFonts w:asciiTheme="majorHAnsi" w:hAnsiTheme="majorHAnsi" w:cs="Calibri"/>
        </w:rPr>
      </w:pPr>
      <w:r w:rsidRPr="00397FE1">
        <w:rPr>
          <w:rFonts w:asciiTheme="majorHAnsi" w:hAnsiTheme="majorHAnsi" w:cs="Calibr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7FE1">
        <w:rPr>
          <w:rFonts w:asciiTheme="majorHAnsi" w:hAnsiTheme="majorHAnsi" w:cs="Calibri"/>
          <w:b/>
        </w:rPr>
        <w:instrText xml:space="preserve"> FORMCHECKBOX </w:instrText>
      </w:r>
      <w:r w:rsidRPr="00397FE1">
        <w:rPr>
          <w:rFonts w:asciiTheme="majorHAnsi" w:hAnsiTheme="majorHAnsi" w:cs="Calibri"/>
          <w:b/>
        </w:rPr>
      </w:r>
      <w:r w:rsidRPr="00397FE1">
        <w:rPr>
          <w:rFonts w:asciiTheme="majorHAnsi" w:hAnsiTheme="majorHAnsi" w:cs="Calibri"/>
          <w:b/>
        </w:rPr>
        <w:fldChar w:fldCharType="separate"/>
      </w:r>
      <w:r w:rsidRPr="00397FE1">
        <w:rPr>
          <w:rFonts w:asciiTheme="majorHAnsi" w:hAnsiTheme="majorHAnsi" w:cs="Calibri"/>
          <w:b/>
        </w:rPr>
        <w:fldChar w:fldCharType="end"/>
      </w:r>
      <w:r w:rsidR="00C877C3" w:rsidRPr="00397FE1">
        <w:rPr>
          <w:rFonts w:asciiTheme="majorHAnsi" w:hAnsiTheme="majorHAnsi" w:cs="Calibri"/>
          <w:b/>
        </w:rPr>
        <w:tab/>
      </w:r>
      <w:r w:rsidRPr="00397FE1">
        <w:rPr>
          <w:rFonts w:asciiTheme="majorHAnsi" w:hAnsiTheme="majorHAnsi" w:cs="Calibri"/>
        </w:rPr>
        <w:t xml:space="preserve">wskazane poniżej informacje zawarte w ofercie stanowią tajemnicę przedsiębiorstwa w rozumieniu przepisów o zwalczaniu nieuczciwej konkurencji i w związku z niniejszym nie mogą być one udostępniane, w szczególności innym uczestnikom postępowania oraz załączamy do </w:t>
      </w:r>
      <w:proofErr w:type="gramStart"/>
      <w:r w:rsidRPr="00397FE1">
        <w:rPr>
          <w:rFonts w:asciiTheme="majorHAnsi" w:hAnsiTheme="majorHAnsi" w:cs="Calibri"/>
        </w:rPr>
        <w:t>oferty  szczegółowe</w:t>
      </w:r>
      <w:proofErr w:type="gramEnd"/>
      <w:r w:rsidRPr="00397FE1">
        <w:rPr>
          <w:rFonts w:asciiTheme="majorHAnsi" w:hAnsiTheme="majorHAnsi" w:cs="Calibri"/>
        </w:rPr>
        <w:t xml:space="preserve"> uzasadnienie do poczynionego zastrzeżenia:</w:t>
      </w:r>
    </w:p>
    <w:p w14:paraId="6C4C4AB9" w14:textId="77777777" w:rsidR="00A73DAB" w:rsidRPr="00397FE1" w:rsidRDefault="00A73DAB" w:rsidP="008754E5">
      <w:pPr>
        <w:spacing w:after="0" w:line="276" w:lineRule="auto"/>
        <w:ind w:right="-427"/>
        <w:jc w:val="both"/>
        <w:rPr>
          <w:rFonts w:asciiTheme="majorHAnsi" w:hAnsiTheme="majorHAnsi" w:cs="Calibri"/>
          <w:sz w:val="24"/>
          <w:szCs w:val="24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4111"/>
        <w:gridCol w:w="1843"/>
        <w:gridCol w:w="1770"/>
      </w:tblGrid>
      <w:tr w:rsidR="00681580" w:rsidRPr="00397FE1" w14:paraId="5BF0D201" w14:textId="77777777">
        <w:trPr>
          <w:cantSplit/>
          <w:trHeight w:val="35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DB8215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1A489B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Oznaczenie rodzaju (nazwy) informacji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602824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Strony w ofercie (wyrażone cyfrą) / plik</w:t>
            </w:r>
          </w:p>
        </w:tc>
      </w:tr>
      <w:tr w:rsidR="00681580" w:rsidRPr="00397FE1" w14:paraId="07315EB8" w14:textId="77777777">
        <w:trPr>
          <w:cantSplit/>
          <w:trHeight w:val="239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B563E7" w14:textId="77777777" w:rsidR="00681580" w:rsidRPr="00397FE1" w:rsidRDefault="00681580" w:rsidP="008754E5">
            <w:pPr>
              <w:spacing w:after="0" w:line="276" w:lineRule="auto"/>
              <w:jc w:val="center"/>
              <w:rPr>
                <w:rFonts w:asciiTheme="majorHAnsi" w:eastAsia="Calibr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C67235" w14:textId="77777777" w:rsidR="00681580" w:rsidRPr="00397FE1" w:rsidRDefault="00681580" w:rsidP="008754E5">
            <w:pPr>
              <w:spacing w:after="0" w:line="276" w:lineRule="auto"/>
              <w:jc w:val="center"/>
              <w:rPr>
                <w:rFonts w:asciiTheme="majorHAnsi" w:eastAsia="Calibr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181434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od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BC42A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do</w:t>
            </w:r>
          </w:p>
        </w:tc>
      </w:tr>
      <w:tr w:rsidR="00681580" w:rsidRPr="00397FE1" w14:paraId="616D6721" w14:textId="77777777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7C0F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C4E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04C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3C8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</w:tr>
      <w:tr w:rsidR="00681580" w:rsidRPr="00397FE1" w14:paraId="6956A48D" w14:textId="77777777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5746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CB1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37FC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58A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</w:tr>
      <w:tr w:rsidR="00681580" w:rsidRPr="00397FE1" w14:paraId="6959D40B" w14:textId="77777777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91C2" w14:textId="77777777" w:rsidR="00681580" w:rsidRPr="00397FE1" w:rsidRDefault="00681580" w:rsidP="008754E5">
            <w:pPr>
              <w:spacing w:after="0" w:line="276" w:lineRule="auto"/>
              <w:jc w:val="center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  <w:r w:rsidRPr="00397FE1">
              <w:rPr>
                <w:rFonts w:asciiTheme="majorHAnsi" w:hAnsiTheme="majorHAnsi" w:cs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5D5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480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E36" w14:textId="77777777" w:rsidR="00681580" w:rsidRPr="00397FE1" w:rsidRDefault="00681580" w:rsidP="008754E5">
            <w:pPr>
              <w:spacing w:after="0" w:line="276" w:lineRule="auto"/>
              <w:textAlignment w:val="baseline"/>
              <w:rPr>
                <w:rFonts w:asciiTheme="majorHAnsi" w:hAnsiTheme="majorHAnsi" w:cs="Calibri"/>
                <w:sz w:val="24"/>
                <w:szCs w:val="24"/>
                <w:lang w:eastAsia="en-US"/>
              </w:rPr>
            </w:pPr>
          </w:p>
        </w:tc>
      </w:tr>
    </w:tbl>
    <w:p w14:paraId="36288F73" w14:textId="77777777" w:rsidR="00681580" w:rsidRPr="00397FE1" w:rsidRDefault="00681580" w:rsidP="008754E5">
      <w:pPr>
        <w:pStyle w:val="Akapitzlist"/>
        <w:spacing w:line="276" w:lineRule="auto"/>
        <w:ind w:left="360" w:right="-427"/>
        <w:rPr>
          <w:rFonts w:asciiTheme="majorHAnsi" w:hAnsiTheme="majorHAnsi" w:cs="Calibri"/>
        </w:rPr>
      </w:pPr>
      <w:r w:rsidRPr="00397FE1">
        <w:rPr>
          <w:rFonts w:asciiTheme="majorHAnsi" w:hAnsiTheme="majorHAnsi" w:cs="Calibri"/>
        </w:rPr>
        <w:tab/>
      </w:r>
      <w:r w:rsidRPr="00397FE1">
        <w:rPr>
          <w:rFonts w:asciiTheme="majorHAnsi" w:hAnsiTheme="majorHAnsi" w:cs="Calibri"/>
        </w:rPr>
        <w:tab/>
      </w:r>
    </w:p>
    <w:p w14:paraId="14452AF4" w14:textId="77777777" w:rsidR="00105DE2" w:rsidRPr="00397FE1" w:rsidRDefault="00105DE2" w:rsidP="003D0CAE">
      <w:pPr>
        <w:pStyle w:val="Akapitzlist"/>
        <w:numPr>
          <w:ilvl w:val="0"/>
          <w:numId w:val="16"/>
        </w:numPr>
        <w:tabs>
          <w:tab w:val="num" w:pos="426"/>
        </w:tabs>
        <w:spacing w:line="276" w:lineRule="auto"/>
        <w:ind w:left="284" w:hanging="284"/>
        <w:contextualSpacing w:val="0"/>
        <w:rPr>
          <w:rFonts w:asciiTheme="majorHAnsi" w:hAnsiTheme="majorHAnsi" w:cs="Calibri"/>
        </w:rPr>
      </w:pPr>
      <w:r w:rsidRPr="00397FE1">
        <w:rPr>
          <w:rFonts w:asciiTheme="majorHAnsi" w:hAnsiTheme="majorHAnsi" w:cs="Calibri"/>
        </w:rPr>
        <w:t>Informujemy, że jesteśmy (</w:t>
      </w:r>
      <w:r w:rsidRPr="00397FE1">
        <w:rPr>
          <w:rFonts w:asciiTheme="majorHAnsi" w:hAnsiTheme="majorHAnsi" w:cs="Calibri"/>
          <w:i/>
          <w:iCs/>
        </w:rPr>
        <w:t>zaznaczyć właściwe</w:t>
      </w:r>
      <w:r w:rsidRPr="00397FE1">
        <w:rPr>
          <w:rFonts w:asciiTheme="majorHAnsi" w:hAnsiTheme="majorHAnsi" w:cs="Calibri"/>
        </w:rPr>
        <w:t>)</w:t>
      </w:r>
      <w:r w:rsidR="00FC5DC8" w:rsidRPr="00397FE1">
        <w:rPr>
          <w:rFonts w:asciiTheme="majorHAnsi" w:hAnsiTheme="majorHAnsi" w:cs="Calibri"/>
        </w:rPr>
        <w:t>:</w:t>
      </w:r>
    </w:p>
    <w:p w14:paraId="3C8D8E36" w14:textId="43E5262E" w:rsidR="00105DE2" w:rsidRPr="00397FE1" w:rsidRDefault="00C83460" w:rsidP="008754E5">
      <w:pPr>
        <w:widowControl w:val="0"/>
        <w:numPr>
          <w:ilvl w:val="0"/>
          <w:numId w:val="5"/>
        </w:numPr>
        <w:spacing w:after="0" w:line="276" w:lineRule="auto"/>
        <w:ind w:left="567" w:hanging="141"/>
        <w:rPr>
          <w:rFonts w:asciiTheme="majorHAnsi" w:hAnsiTheme="majorHAnsi" w:cs="Calibri"/>
          <w:bCs/>
          <w:sz w:val="24"/>
          <w:szCs w:val="24"/>
        </w:rPr>
      </w:pPr>
      <w:r w:rsidRPr="00397FE1">
        <w:rPr>
          <w:rFonts w:asciiTheme="majorHAnsi" w:hAnsiTheme="majorHAnsi" w:cs="Calibri"/>
          <w:bCs/>
          <w:sz w:val="24"/>
          <w:szCs w:val="24"/>
        </w:rPr>
        <w:t>M</w:t>
      </w:r>
      <w:r w:rsidR="00105DE2" w:rsidRPr="00397FE1">
        <w:rPr>
          <w:rFonts w:asciiTheme="majorHAnsi" w:hAnsiTheme="majorHAnsi" w:cs="Calibri"/>
          <w:bCs/>
          <w:sz w:val="24"/>
          <w:szCs w:val="24"/>
        </w:rPr>
        <w:t>ikro</w:t>
      </w:r>
      <w:r w:rsidR="006D11B7">
        <w:rPr>
          <w:rFonts w:asciiTheme="majorHAnsi" w:hAnsiTheme="majorHAnsi" w:cs="Calibri"/>
          <w:bCs/>
          <w:sz w:val="24"/>
          <w:szCs w:val="24"/>
        </w:rPr>
        <w:t xml:space="preserve"> </w:t>
      </w:r>
      <w:r w:rsidR="00105DE2" w:rsidRPr="00397FE1">
        <w:rPr>
          <w:rFonts w:asciiTheme="majorHAnsi" w:hAnsiTheme="majorHAnsi" w:cs="Calibri"/>
          <w:bCs/>
          <w:sz w:val="24"/>
          <w:szCs w:val="24"/>
        </w:rPr>
        <w:t>przedsiębiorcą</w:t>
      </w:r>
    </w:p>
    <w:p w14:paraId="1D95709B" w14:textId="4E045531" w:rsidR="00105DE2" w:rsidRPr="00397FE1" w:rsidRDefault="00C83460" w:rsidP="008754E5">
      <w:pPr>
        <w:widowControl w:val="0"/>
        <w:numPr>
          <w:ilvl w:val="0"/>
          <w:numId w:val="5"/>
        </w:numPr>
        <w:spacing w:after="0" w:line="276" w:lineRule="auto"/>
        <w:ind w:left="567" w:hanging="141"/>
        <w:rPr>
          <w:rFonts w:asciiTheme="majorHAnsi" w:hAnsiTheme="majorHAnsi" w:cs="Calibri"/>
          <w:bCs/>
          <w:sz w:val="24"/>
          <w:szCs w:val="24"/>
        </w:rPr>
      </w:pPr>
      <w:r w:rsidRPr="00397FE1">
        <w:rPr>
          <w:rFonts w:asciiTheme="majorHAnsi" w:hAnsiTheme="majorHAnsi" w:cs="Calibri"/>
          <w:bCs/>
          <w:sz w:val="24"/>
          <w:szCs w:val="24"/>
        </w:rPr>
        <w:t>M</w:t>
      </w:r>
      <w:r w:rsidR="00105DE2" w:rsidRPr="00397FE1">
        <w:rPr>
          <w:rFonts w:asciiTheme="majorHAnsi" w:hAnsiTheme="majorHAnsi" w:cs="Calibri"/>
          <w:bCs/>
          <w:sz w:val="24"/>
          <w:szCs w:val="24"/>
        </w:rPr>
        <w:t>ałym przedsiębiorstwem</w:t>
      </w:r>
    </w:p>
    <w:p w14:paraId="090DACA0" w14:textId="77777777" w:rsidR="00105DE2" w:rsidRPr="00397FE1" w:rsidRDefault="00105DE2" w:rsidP="008754E5">
      <w:pPr>
        <w:widowControl w:val="0"/>
        <w:numPr>
          <w:ilvl w:val="0"/>
          <w:numId w:val="5"/>
        </w:numPr>
        <w:spacing w:after="0" w:line="276" w:lineRule="auto"/>
        <w:ind w:left="567" w:hanging="141"/>
        <w:rPr>
          <w:rFonts w:asciiTheme="majorHAnsi" w:hAnsiTheme="majorHAnsi" w:cs="Calibri"/>
          <w:bCs/>
          <w:sz w:val="24"/>
          <w:szCs w:val="24"/>
        </w:rPr>
      </w:pPr>
      <w:r w:rsidRPr="00397FE1">
        <w:rPr>
          <w:rFonts w:asciiTheme="majorHAnsi" w:hAnsiTheme="majorHAnsi" w:cs="Calibri"/>
          <w:bCs/>
          <w:sz w:val="24"/>
          <w:szCs w:val="24"/>
        </w:rPr>
        <w:t>Średnim przedsiębiorstwem</w:t>
      </w:r>
    </w:p>
    <w:p w14:paraId="6CA42015" w14:textId="77777777" w:rsidR="00105DE2" w:rsidRPr="00397FE1" w:rsidRDefault="00105DE2" w:rsidP="008754E5">
      <w:pPr>
        <w:widowControl w:val="0"/>
        <w:numPr>
          <w:ilvl w:val="0"/>
          <w:numId w:val="5"/>
        </w:numPr>
        <w:spacing w:after="0" w:line="276" w:lineRule="auto"/>
        <w:ind w:left="567" w:hanging="141"/>
        <w:rPr>
          <w:rFonts w:asciiTheme="majorHAnsi" w:hAnsiTheme="majorHAnsi" w:cs="Calibri"/>
          <w:bCs/>
          <w:sz w:val="24"/>
          <w:szCs w:val="24"/>
        </w:rPr>
      </w:pPr>
      <w:r w:rsidRPr="00397FE1">
        <w:rPr>
          <w:rFonts w:asciiTheme="majorHAnsi" w:hAnsiTheme="majorHAnsi" w:cs="Calibri"/>
          <w:bCs/>
          <w:sz w:val="24"/>
          <w:szCs w:val="24"/>
        </w:rPr>
        <w:t>Dużym przedsiębiorstwem</w:t>
      </w:r>
    </w:p>
    <w:p w14:paraId="6F6FBB0A" w14:textId="64CE6294" w:rsidR="00105DE2" w:rsidRPr="00397FE1" w:rsidRDefault="00105DE2" w:rsidP="008754E5">
      <w:pPr>
        <w:widowControl w:val="0"/>
        <w:numPr>
          <w:ilvl w:val="0"/>
          <w:numId w:val="5"/>
        </w:numPr>
        <w:spacing w:after="0" w:line="276" w:lineRule="auto"/>
        <w:ind w:left="567" w:hanging="141"/>
        <w:rPr>
          <w:rFonts w:asciiTheme="majorHAnsi" w:hAnsiTheme="majorHAnsi" w:cs="Calibri"/>
          <w:bCs/>
          <w:sz w:val="24"/>
          <w:szCs w:val="24"/>
        </w:rPr>
      </w:pPr>
      <w:r w:rsidRPr="00397FE1">
        <w:rPr>
          <w:rFonts w:asciiTheme="majorHAnsi" w:hAnsiTheme="majorHAnsi" w:cs="Calibri"/>
          <w:bCs/>
          <w:sz w:val="24"/>
          <w:szCs w:val="24"/>
        </w:rPr>
        <w:lastRenderedPageBreak/>
        <w:t>żadne z powyższych</w:t>
      </w:r>
    </w:p>
    <w:p w14:paraId="2C6760C0" w14:textId="77777777" w:rsidR="00205253" w:rsidRPr="00BC58BB" w:rsidRDefault="00105DE2" w:rsidP="008754E5">
      <w:pPr>
        <w:spacing w:after="0" w:line="276" w:lineRule="auto"/>
        <w:ind w:left="426"/>
        <w:jc w:val="both"/>
        <w:rPr>
          <w:rFonts w:asciiTheme="majorHAnsi" w:hAnsiTheme="majorHAnsi" w:cs="Calibri"/>
          <w:i/>
          <w:sz w:val="18"/>
          <w:szCs w:val="18"/>
        </w:rPr>
      </w:pPr>
      <w:r w:rsidRPr="00BC58BB">
        <w:rPr>
          <w:rFonts w:asciiTheme="majorHAnsi" w:hAnsiTheme="majorHAnsi" w:cs="Calibri"/>
          <w:i/>
          <w:sz w:val="18"/>
          <w:szCs w:val="18"/>
        </w:rPr>
        <w:t xml:space="preserve">Definicje </w:t>
      </w:r>
      <w:proofErr w:type="spellStart"/>
      <w:r w:rsidRPr="00BC58BB">
        <w:rPr>
          <w:rFonts w:asciiTheme="majorHAnsi" w:hAnsiTheme="majorHAnsi" w:cs="Calibri"/>
          <w:i/>
          <w:sz w:val="18"/>
          <w:szCs w:val="18"/>
        </w:rPr>
        <w:t>mikroprzedsiębiorcy</w:t>
      </w:r>
      <w:proofErr w:type="spellEnd"/>
      <w:r w:rsidRPr="00BC58BB">
        <w:rPr>
          <w:rFonts w:asciiTheme="majorHAnsi" w:hAnsiTheme="majorHAnsi" w:cs="Calibri"/>
          <w:i/>
          <w:sz w:val="18"/>
          <w:szCs w:val="18"/>
        </w:rPr>
        <w:t xml:space="preserve">, małego, średniego przedsiębiorcy zgodne z </w:t>
      </w:r>
      <w:r w:rsidRPr="00BC58BB">
        <w:rPr>
          <w:rFonts w:asciiTheme="majorHAnsi" w:hAnsiTheme="majorHAnsi" w:cs="Calibri"/>
          <w:i/>
          <w:sz w:val="18"/>
          <w:szCs w:val="18"/>
          <w:lang w:eastAsia="pl-PL"/>
        </w:rPr>
        <w:t xml:space="preserve">ustawą z dnia 8 marca 2013 r. o przeciwdziałaniu nadmiernym opóźnieniom w transakcjach handlowych (Dz. U. z 2019 r. poz. 118) oraz </w:t>
      </w:r>
      <w:r w:rsidRPr="00BC58BB">
        <w:rPr>
          <w:rFonts w:asciiTheme="majorHAnsi" w:hAnsiTheme="majorHAnsi" w:cs="Calibri"/>
          <w:i/>
          <w:sz w:val="18"/>
          <w:szCs w:val="18"/>
        </w:rPr>
        <w:t>załącznikiem I do rozporządzenia Komisji (UE) nr 651/2014 z dnia 17 czerwca 2014 r. uznającego niektóre rodzaje pomocy za zgodne z rynkiem wewnętrznym w zastosowaniu art. 107 i</w:t>
      </w:r>
      <w:r w:rsidR="003350B4" w:rsidRPr="00BC58BB">
        <w:rPr>
          <w:rFonts w:asciiTheme="majorHAnsi" w:hAnsiTheme="majorHAnsi" w:cs="Calibri"/>
          <w:i/>
          <w:sz w:val="18"/>
          <w:szCs w:val="18"/>
        </w:rPr>
        <w:t> </w:t>
      </w:r>
      <w:r w:rsidRPr="00BC58BB">
        <w:rPr>
          <w:rFonts w:asciiTheme="majorHAnsi" w:hAnsiTheme="majorHAnsi" w:cs="Calibri"/>
          <w:i/>
          <w:sz w:val="18"/>
          <w:szCs w:val="18"/>
        </w:rPr>
        <w:t>art. 108 Traktatu (Dz. Urz. UE L 187 z 26.06.2014, str. 1, z późn.zm.)</w:t>
      </w:r>
    </w:p>
    <w:p w14:paraId="2470A3D0" w14:textId="77777777" w:rsidR="00BC58BB" w:rsidRPr="00BC58BB" w:rsidRDefault="00BC58BB" w:rsidP="00BC58BB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rPr>
          <w:rFonts w:asciiTheme="majorHAnsi" w:hAnsiTheme="majorHAnsi" w:cs="Calibri"/>
          <w:i/>
        </w:rPr>
      </w:pPr>
      <w:r w:rsidRPr="00BC58BB">
        <w:rPr>
          <w:rFonts w:asciiTheme="majorHAnsi" w:hAnsiTheme="majorHAnsi" w:cs="Calibri"/>
        </w:rPr>
        <w:t>Oświadczamy, że wypełniliśmy obowiązki informacyjne przewidziane w art. 13 lub art. 14  rozporządzenia Parlamentu Europejskiego i Rady (UE) nr 2016/679 z dnia 27 kwietnia 2016 r. w sprawie ochrony osób fizycznych w związku z przetwarzaniem danych osobowych i w sprawie swobodnego przepływu takich danych oraz uchyleniem dyrektywy 95/46/WE (ogólne rozporządzenie o ochronie danych) (</w:t>
      </w:r>
      <w:proofErr w:type="spellStart"/>
      <w:r w:rsidRPr="00BC58BB">
        <w:rPr>
          <w:rFonts w:asciiTheme="majorHAnsi" w:hAnsiTheme="majorHAnsi" w:cs="Calibri"/>
        </w:rPr>
        <w:t>Dz.Urz</w:t>
      </w:r>
      <w:proofErr w:type="spellEnd"/>
      <w:r w:rsidRPr="00BC58BB">
        <w:rPr>
          <w:rFonts w:asciiTheme="majorHAnsi" w:hAnsiTheme="majorHAnsi" w:cs="Calibri"/>
        </w:rPr>
        <w:t>. UE L 119, 04.05.2016, str. 1), dalej RODO, wobec osób fizycznych, od których dane osobowe bezpośrednio lub pośrednio pozyskaliśmy w celu ubiegania się o udzielenie zamówienia publicznego w niniejszym postępowaniu.*</w:t>
      </w:r>
    </w:p>
    <w:p w14:paraId="73D5AD52" w14:textId="77777777" w:rsidR="003350B4" w:rsidRPr="00397FE1" w:rsidRDefault="00510C21" w:rsidP="00023329">
      <w:pPr>
        <w:tabs>
          <w:tab w:val="left" w:pos="0"/>
          <w:tab w:val="left" w:pos="8621"/>
        </w:tabs>
        <w:autoSpaceDE w:val="0"/>
        <w:autoSpaceDN w:val="0"/>
        <w:adjustRightInd w:val="0"/>
        <w:spacing w:after="0" w:line="276" w:lineRule="auto"/>
        <w:ind w:left="426" w:hanging="142"/>
        <w:jc w:val="both"/>
        <w:rPr>
          <w:rFonts w:asciiTheme="majorHAnsi" w:hAnsiTheme="majorHAnsi" w:cs="Calibri"/>
          <w:sz w:val="24"/>
          <w:szCs w:val="24"/>
          <w:lang w:eastAsia="pl-PL"/>
        </w:rPr>
      </w:pPr>
      <w:r w:rsidRPr="00BC58BB">
        <w:rPr>
          <w:rFonts w:asciiTheme="majorHAnsi" w:hAnsiTheme="majorHAnsi" w:cs="Calibri"/>
          <w:sz w:val="24"/>
          <w:szCs w:val="24"/>
          <w:lang w:eastAsia="pl-PL"/>
        </w:rPr>
        <w:t>*</w:t>
      </w:r>
      <w:r w:rsidR="003350B4" w:rsidRPr="00BC58BB">
        <w:rPr>
          <w:rFonts w:asciiTheme="majorHAnsi" w:hAnsiTheme="majorHAnsi" w:cs="Calibri"/>
          <w:sz w:val="24"/>
          <w:szCs w:val="24"/>
          <w:lang w:eastAsia="pl-PL"/>
        </w:rPr>
        <w:t>[</w:t>
      </w:r>
      <w:r w:rsidR="003350B4" w:rsidRPr="00BC58BB">
        <w:rPr>
          <w:rFonts w:asciiTheme="majorHAnsi" w:hAnsiTheme="majorHAnsi" w:cs="Calibri"/>
          <w:i/>
          <w:iCs/>
          <w:sz w:val="24"/>
          <w:szCs w:val="24"/>
          <w:lang w:eastAsia="pl-PL"/>
        </w:rPr>
        <w:t xml:space="preserve">W </w:t>
      </w:r>
      <w:proofErr w:type="gramStart"/>
      <w:r w:rsidR="003350B4" w:rsidRPr="00BC58BB">
        <w:rPr>
          <w:rFonts w:asciiTheme="majorHAnsi" w:hAnsiTheme="majorHAnsi" w:cs="Calibri"/>
          <w:i/>
          <w:iCs/>
          <w:sz w:val="24"/>
          <w:szCs w:val="24"/>
          <w:lang w:eastAsia="pl-PL"/>
        </w:rPr>
        <w:t>przypadku</w:t>
      </w:r>
      <w:proofErr w:type="gramEnd"/>
      <w:r w:rsidR="003350B4" w:rsidRPr="00BC58BB">
        <w:rPr>
          <w:rFonts w:asciiTheme="majorHAnsi" w:hAnsiTheme="majorHAnsi" w:cs="Calibri"/>
          <w:i/>
          <w:iCs/>
          <w:sz w:val="24"/>
          <w:szCs w:val="24"/>
          <w:lang w:eastAsia="pl-PL"/>
        </w:rPr>
        <w:t xml:space="preserve"> gdy wykonawca nie przekazuje danych osobowych innych niż bezpośrednio jego dotyczących lub zachodzi</w:t>
      </w:r>
      <w:r w:rsidR="003350B4" w:rsidRPr="00397FE1">
        <w:rPr>
          <w:rFonts w:asciiTheme="majorHAnsi" w:hAnsiTheme="majorHAnsi" w:cs="Calibri"/>
          <w:i/>
          <w:iCs/>
          <w:sz w:val="24"/>
          <w:szCs w:val="24"/>
          <w:lang w:eastAsia="pl-PL"/>
        </w:rPr>
        <w:t xml:space="preserve"> wyłączenie stosowania obowiązku informacyjnego, stosownie do art. 13 ust. 4 lub art. 14 ust. 5 RODO treści oświadczenia wykonawca nie składa – usunięcie treści oświadczenia np. przez jego wykreślenie</w:t>
      </w:r>
      <w:r w:rsidR="003350B4" w:rsidRPr="00397FE1">
        <w:rPr>
          <w:rFonts w:asciiTheme="majorHAnsi" w:hAnsiTheme="majorHAnsi" w:cs="Calibri"/>
          <w:sz w:val="24"/>
          <w:szCs w:val="24"/>
          <w:lang w:eastAsia="pl-PL"/>
        </w:rPr>
        <w:t>].</w:t>
      </w:r>
    </w:p>
    <w:p w14:paraId="794C0C50" w14:textId="77777777" w:rsidR="00621907" w:rsidRPr="00397FE1" w:rsidRDefault="00621907" w:rsidP="008754E5">
      <w:pPr>
        <w:pStyle w:val="Tekstpodstawowy"/>
        <w:spacing w:line="276" w:lineRule="auto"/>
        <w:rPr>
          <w:rFonts w:asciiTheme="majorHAnsi" w:hAnsiTheme="majorHAnsi" w:cs="Calibri"/>
          <w:szCs w:val="24"/>
        </w:rPr>
      </w:pPr>
    </w:p>
    <w:p w14:paraId="72331D32" w14:textId="49E2249E" w:rsidR="00F934F3" w:rsidRPr="00397FE1" w:rsidRDefault="00107683" w:rsidP="00107683">
      <w:pPr>
        <w:pStyle w:val="Tekstpodstawowy"/>
        <w:spacing w:line="276" w:lineRule="auto"/>
        <w:rPr>
          <w:rFonts w:asciiTheme="majorHAnsi" w:hAnsiTheme="majorHAnsi" w:cs="Calibri"/>
          <w:szCs w:val="24"/>
        </w:rPr>
      </w:pPr>
      <w:r w:rsidRPr="00397FE1">
        <w:rPr>
          <w:rFonts w:asciiTheme="majorHAnsi" w:hAnsiTheme="majorHAnsi" w:cs="Arial"/>
          <w:b/>
          <w:bCs/>
          <w:color w:val="FF0000"/>
          <w:szCs w:val="24"/>
        </w:rPr>
        <w:t>FORMULARZ OFERTY NALEŻY PODPISAĆ KWALIFIKOWANYM PODPISEM ELEKTRONICZNYM</w:t>
      </w:r>
      <w:r w:rsidR="00F876CD" w:rsidRPr="00397FE1">
        <w:rPr>
          <w:rFonts w:asciiTheme="majorHAnsi" w:hAnsiTheme="majorHAnsi" w:cs="Arial"/>
          <w:b/>
          <w:bCs/>
          <w:color w:val="FF0000"/>
          <w:szCs w:val="24"/>
        </w:rPr>
        <w:t xml:space="preserve"> LUB PODPISEM OSOBISTYM LUB PODPISEM ZAUFANYM</w:t>
      </w:r>
    </w:p>
    <w:sectPr w:rsidR="00F934F3" w:rsidRPr="00397FE1" w:rsidSect="00D82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754F" w14:textId="77777777" w:rsidR="003E124C" w:rsidRDefault="003E124C">
      <w:pPr>
        <w:spacing w:after="0" w:line="240" w:lineRule="auto"/>
      </w:pPr>
      <w:r>
        <w:separator/>
      </w:r>
    </w:p>
  </w:endnote>
  <w:endnote w:type="continuationSeparator" w:id="0">
    <w:p w14:paraId="1C995830" w14:textId="77777777" w:rsidR="003E124C" w:rsidRDefault="003E1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E2CC" w14:textId="77777777" w:rsidR="00765DA3" w:rsidRDefault="00765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FEA5" w14:textId="77777777" w:rsidR="0060674F" w:rsidRDefault="0060674F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B2F2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B2F2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D7DDB5B" w14:textId="77777777" w:rsidR="002D337C" w:rsidRDefault="002D33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9871" w14:textId="77777777" w:rsidR="00765DA3" w:rsidRDefault="00765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EF94" w14:textId="77777777" w:rsidR="003E124C" w:rsidRDefault="003E124C">
      <w:pPr>
        <w:spacing w:after="0" w:line="240" w:lineRule="auto"/>
      </w:pPr>
      <w:r>
        <w:separator/>
      </w:r>
    </w:p>
  </w:footnote>
  <w:footnote w:type="continuationSeparator" w:id="0">
    <w:p w14:paraId="284BBA5C" w14:textId="77777777" w:rsidR="003E124C" w:rsidRDefault="003E124C">
      <w:pPr>
        <w:spacing w:after="0" w:line="240" w:lineRule="auto"/>
      </w:pPr>
      <w:r>
        <w:continuationSeparator/>
      </w:r>
    </w:p>
  </w:footnote>
  <w:footnote w:id="1">
    <w:p w14:paraId="0520F033" w14:textId="77777777" w:rsidR="00681580" w:rsidRDefault="00681580" w:rsidP="006815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48207180"/>
      <w:r w:rsidRPr="007E19A6">
        <w:rPr>
          <w:sz w:val="18"/>
          <w:szCs w:val="18"/>
        </w:rPr>
        <w:t>Należy zaznaczyć właściwą pozycję znakiem „X”</w:t>
      </w:r>
      <w:bookmarkEnd w:id="2"/>
    </w:p>
  </w:footnote>
  <w:footnote w:id="2">
    <w:p w14:paraId="5BAB9005" w14:textId="77777777" w:rsidR="00681580" w:rsidRPr="007E19A6" w:rsidRDefault="00681580" w:rsidP="00681580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3">
    <w:p w14:paraId="5FC0F232" w14:textId="77777777" w:rsidR="00681580" w:rsidRDefault="00681580" w:rsidP="006815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9601" w14:textId="77777777" w:rsidR="00765DA3" w:rsidRDefault="00765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2CA6" w14:textId="77777777" w:rsidR="00765DA3" w:rsidRDefault="00765D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4323" w14:textId="77777777" w:rsidR="00286956" w:rsidRDefault="00286956">
    <w:pPr>
      <w:pStyle w:val="Nagwek"/>
    </w:pPr>
  </w:p>
  <w:p w14:paraId="549284FB" w14:textId="64470F46" w:rsidR="00286956" w:rsidRDefault="00286956">
    <w:pPr>
      <w:pStyle w:val="Nagwek"/>
    </w:pPr>
    <w:r>
      <w:rPr>
        <w:noProof/>
      </w:rPr>
      <w:drawing>
        <wp:inline distT="0" distB="0" distL="0" distR="0" wp14:anchorId="0565062A" wp14:editId="0FAA247F">
          <wp:extent cx="1898015" cy="549852"/>
          <wp:effectExtent l="0" t="0" r="6985" b="3175"/>
          <wp:docPr id="1" name="Obraz 1" descr="Obraz zawierający Czcionka, Grafika, projekt graficzny,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Czcionka, Grafika, projekt graficzny,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1944" cy="5567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562FEF" w14:textId="77777777" w:rsidR="00286956" w:rsidRDefault="002869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BB3096"/>
    <w:multiLevelType w:val="hybridMultilevel"/>
    <w:tmpl w:val="EEBEA906"/>
    <w:lvl w:ilvl="0" w:tplc="E93C3A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53B22"/>
    <w:multiLevelType w:val="hybridMultilevel"/>
    <w:tmpl w:val="23887736"/>
    <w:lvl w:ilvl="0" w:tplc="5818E47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0B23D6"/>
    <w:multiLevelType w:val="multilevel"/>
    <w:tmpl w:val="A94AE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A5758A"/>
    <w:multiLevelType w:val="hybridMultilevel"/>
    <w:tmpl w:val="8B0261AA"/>
    <w:lvl w:ilvl="0" w:tplc="5480052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054332"/>
    <w:multiLevelType w:val="hybridMultilevel"/>
    <w:tmpl w:val="E37EF3C8"/>
    <w:lvl w:ilvl="0" w:tplc="E5A46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E134C"/>
    <w:multiLevelType w:val="multilevel"/>
    <w:tmpl w:val="C2AA6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4441083"/>
    <w:multiLevelType w:val="hybridMultilevel"/>
    <w:tmpl w:val="8990D598"/>
    <w:lvl w:ilvl="0" w:tplc="8C84476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DBF2BBC"/>
    <w:multiLevelType w:val="hybridMultilevel"/>
    <w:tmpl w:val="EB1C2F22"/>
    <w:lvl w:ilvl="0" w:tplc="B214428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455DE2"/>
    <w:multiLevelType w:val="hybridMultilevel"/>
    <w:tmpl w:val="42726ED8"/>
    <w:lvl w:ilvl="0" w:tplc="E5E4E1F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8538D"/>
    <w:multiLevelType w:val="multilevel"/>
    <w:tmpl w:val="231C4E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13" w15:restartNumberingAfterBreak="0">
    <w:nsid w:val="4F4551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EA65A9"/>
    <w:multiLevelType w:val="hybridMultilevel"/>
    <w:tmpl w:val="9188A9BE"/>
    <w:lvl w:ilvl="0" w:tplc="5D34FB96">
      <w:start w:val="1"/>
      <w:numFmt w:val="decimal"/>
      <w:lvlText w:val="%1."/>
      <w:lvlJc w:val="left"/>
      <w:pPr>
        <w:ind w:left="720" w:hanging="360"/>
      </w:pPr>
      <w:rPr>
        <w:rFonts w:ascii="Arial" w:eastAsia="Aptos" w:hAnsi="Arial" w:cs="Arial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04793"/>
    <w:multiLevelType w:val="hybridMultilevel"/>
    <w:tmpl w:val="0C52E65A"/>
    <w:lvl w:ilvl="0" w:tplc="A194308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71B766E"/>
    <w:multiLevelType w:val="hybridMultilevel"/>
    <w:tmpl w:val="1ED2CE2C"/>
    <w:lvl w:ilvl="0" w:tplc="10086514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507B5A"/>
    <w:multiLevelType w:val="multilevel"/>
    <w:tmpl w:val="E4D2ED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8" w15:restartNumberingAfterBreak="0">
    <w:nsid w:val="7528488F"/>
    <w:multiLevelType w:val="hybridMultilevel"/>
    <w:tmpl w:val="1368D70E"/>
    <w:lvl w:ilvl="0" w:tplc="1472A77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6EB5F39"/>
    <w:multiLevelType w:val="hybridMultilevel"/>
    <w:tmpl w:val="639CD10E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779305">
    <w:abstractNumId w:val="0"/>
  </w:num>
  <w:num w:numId="2" w16cid:durableId="346635147">
    <w:abstractNumId w:val="1"/>
  </w:num>
  <w:num w:numId="3" w16cid:durableId="1970740223">
    <w:abstractNumId w:val="2"/>
  </w:num>
  <w:num w:numId="4" w16cid:durableId="1048140682">
    <w:abstractNumId w:val="13"/>
  </w:num>
  <w:num w:numId="5" w16cid:durableId="1990940453">
    <w:abstractNumId w:val="15"/>
  </w:num>
  <w:num w:numId="6" w16cid:durableId="1682512221">
    <w:abstractNumId w:val="15"/>
  </w:num>
  <w:num w:numId="7" w16cid:durableId="1224215376">
    <w:abstractNumId w:val="12"/>
  </w:num>
  <w:num w:numId="8" w16cid:durableId="8863815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74078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1955310">
    <w:abstractNumId w:val="7"/>
  </w:num>
  <w:num w:numId="11" w16cid:durableId="1366368402">
    <w:abstractNumId w:val="14"/>
  </w:num>
  <w:num w:numId="12" w16cid:durableId="929047267">
    <w:abstractNumId w:val="9"/>
  </w:num>
  <w:num w:numId="13" w16cid:durableId="308019411">
    <w:abstractNumId w:val="5"/>
  </w:num>
  <w:num w:numId="14" w16cid:durableId="1101295188">
    <w:abstractNumId w:val="8"/>
  </w:num>
  <w:num w:numId="15" w16cid:durableId="1519124581">
    <w:abstractNumId w:val="19"/>
  </w:num>
  <w:num w:numId="16" w16cid:durableId="1185291259">
    <w:abstractNumId w:val="11"/>
  </w:num>
  <w:num w:numId="17" w16cid:durableId="2106608398">
    <w:abstractNumId w:val="3"/>
  </w:num>
  <w:num w:numId="18" w16cid:durableId="1964923771">
    <w:abstractNumId w:val="10"/>
  </w:num>
  <w:num w:numId="19" w16cid:durableId="851797429">
    <w:abstractNumId w:val="6"/>
  </w:num>
  <w:num w:numId="20" w16cid:durableId="1514372167">
    <w:abstractNumId w:val="18"/>
  </w:num>
  <w:num w:numId="21" w16cid:durableId="1414740081">
    <w:abstractNumId w:val="16"/>
  </w:num>
  <w:num w:numId="22" w16cid:durableId="2053338337">
    <w:abstractNumId w:val="4"/>
  </w:num>
  <w:num w:numId="23" w16cid:durableId="20077080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07"/>
    <w:rsid w:val="00001621"/>
    <w:rsid w:val="0000505C"/>
    <w:rsid w:val="000128D3"/>
    <w:rsid w:val="000144BA"/>
    <w:rsid w:val="000146CC"/>
    <w:rsid w:val="000157FF"/>
    <w:rsid w:val="000158B3"/>
    <w:rsid w:val="00020A03"/>
    <w:rsid w:val="00021FED"/>
    <w:rsid w:val="00023329"/>
    <w:rsid w:val="0002631A"/>
    <w:rsid w:val="000319F5"/>
    <w:rsid w:val="00033C8F"/>
    <w:rsid w:val="000432CE"/>
    <w:rsid w:val="00044F36"/>
    <w:rsid w:val="00060976"/>
    <w:rsid w:val="000709C3"/>
    <w:rsid w:val="00077927"/>
    <w:rsid w:val="0008487A"/>
    <w:rsid w:val="00086447"/>
    <w:rsid w:val="000876C1"/>
    <w:rsid w:val="00087F1C"/>
    <w:rsid w:val="00090259"/>
    <w:rsid w:val="000932C7"/>
    <w:rsid w:val="0009429C"/>
    <w:rsid w:val="000965C2"/>
    <w:rsid w:val="000A2175"/>
    <w:rsid w:val="000B0751"/>
    <w:rsid w:val="000B25D1"/>
    <w:rsid w:val="000B3EDD"/>
    <w:rsid w:val="000B7BAD"/>
    <w:rsid w:val="000C08A4"/>
    <w:rsid w:val="000C3DAA"/>
    <w:rsid w:val="000D0718"/>
    <w:rsid w:val="000D4511"/>
    <w:rsid w:val="000E15F5"/>
    <w:rsid w:val="000E16F3"/>
    <w:rsid w:val="000F462E"/>
    <w:rsid w:val="000F5CDE"/>
    <w:rsid w:val="000F77A3"/>
    <w:rsid w:val="00104B26"/>
    <w:rsid w:val="00105DE2"/>
    <w:rsid w:val="00107683"/>
    <w:rsid w:val="00110F83"/>
    <w:rsid w:val="00112B2C"/>
    <w:rsid w:val="001130FA"/>
    <w:rsid w:val="001154D7"/>
    <w:rsid w:val="00117B6E"/>
    <w:rsid w:val="00122604"/>
    <w:rsid w:val="00122AD6"/>
    <w:rsid w:val="00122B5E"/>
    <w:rsid w:val="00123EB4"/>
    <w:rsid w:val="00126112"/>
    <w:rsid w:val="00126622"/>
    <w:rsid w:val="00141F9C"/>
    <w:rsid w:val="00152EBF"/>
    <w:rsid w:val="0016302A"/>
    <w:rsid w:val="001640F8"/>
    <w:rsid w:val="0016765A"/>
    <w:rsid w:val="00171F48"/>
    <w:rsid w:val="00173DC9"/>
    <w:rsid w:val="0017700A"/>
    <w:rsid w:val="00185C15"/>
    <w:rsid w:val="00186036"/>
    <w:rsid w:val="00186F2D"/>
    <w:rsid w:val="001879CE"/>
    <w:rsid w:val="001970E4"/>
    <w:rsid w:val="001A304C"/>
    <w:rsid w:val="001B65AB"/>
    <w:rsid w:val="001C16F5"/>
    <w:rsid w:val="001C24BE"/>
    <w:rsid w:val="001C31F3"/>
    <w:rsid w:val="001D0EA8"/>
    <w:rsid w:val="001D70D2"/>
    <w:rsid w:val="001E551D"/>
    <w:rsid w:val="001E5948"/>
    <w:rsid w:val="001E7BC0"/>
    <w:rsid w:val="00200FB5"/>
    <w:rsid w:val="002027A9"/>
    <w:rsid w:val="00205253"/>
    <w:rsid w:val="00217AAC"/>
    <w:rsid w:val="002275A1"/>
    <w:rsid w:val="0023079F"/>
    <w:rsid w:val="00231675"/>
    <w:rsid w:val="002324D6"/>
    <w:rsid w:val="0023484A"/>
    <w:rsid w:val="00235E02"/>
    <w:rsid w:val="00240D66"/>
    <w:rsid w:val="00240F09"/>
    <w:rsid w:val="00246EF5"/>
    <w:rsid w:val="0025158E"/>
    <w:rsid w:val="00253037"/>
    <w:rsid w:val="002603EA"/>
    <w:rsid w:val="00261351"/>
    <w:rsid w:val="00262618"/>
    <w:rsid w:val="00265708"/>
    <w:rsid w:val="00265D93"/>
    <w:rsid w:val="00266336"/>
    <w:rsid w:val="002738D1"/>
    <w:rsid w:val="00275C5B"/>
    <w:rsid w:val="00276D48"/>
    <w:rsid w:val="00280D13"/>
    <w:rsid w:val="002846A0"/>
    <w:rsid w:val="00285FA1"/>
    <w:rsid w:val="00286956"/>
    <w:rsid w:val="00287D82"/>
    <w:rsid w:val="00287DC7"/>
    <w:rsid w:val="002A1F06"/>
    <w:rsid w:val="002A74BB"/>
    <w:rsid w:val="002B210B"/>
    <w:rsid w:val="002B47FC"/>
    <w:rsid w:val="002B7F46"/>
    <w:rsid w:val="002C0B89"/>
    <w:rsid w:val="002C7B18"/>
    <w:rsid w:val="002D337C"/>
    <w:rsid w:val="002D33D0"/>
    <w:rsid w:val="002D7EEE"/>
    <w:rsid w:val="002E0512"/>
    <w:rsid w:val="002E2FF1"/>
    <w:rsid w:val="002E3067"/>
    <w:rsid w:val="002E3DEC"/>
    <w:rsid w:val="002E5C05"/>
    <w:rsid w:val="002F2F38"/>
    <w:rsid w:val="00305F32"/>
    <w:rsid w:val="0031105E"/>
    <w:rsid w:val="00312A7D"/>
    <w:rsid w:val="003250AF"/>
    <w:rsid w:val="00332862"/>
    <w:rsid w:val="00334D81"/>
    <w:rsid w:val="003350B4"/>
    <w:rsid w:val="003362F0"/>
    <w:rsid w:val="00336F52"/>
    <w:rsid w:val="0034443E"/>
    <w:rsid w:val="003538F8"/>
    <w:rsid w:val="00361949"/>
    <w:rsid w:val="0036213D"/>
    <w:rsid w:val="003646D6"/>
    <w:rsid w:val="0036556B"/>
    <w:rsid w:val="003656AE"/>
    <w:rsid w:val="0037344D"/>
    <w:rsid w:val="00375DEF"/>
    <w:rsid w:val="00381144"/>
    <w:rsid w:val="00385D70"/>
    <w:rsid w:val="00391952"/>
    <w:rsid w:val="00393A0E"/>
    <w:rsid w:val="00397FD7"/>
    <w:rsid w:val="00397FE1"/>
    <w:rsid w:val="003A1145"/>
    <w:rsid w:val="003B1396"/>
    <w:rsid w:val="003C1415"/>
    <w:rsid w:val="003C1F3D"/>
    <w:rsid w:val="003C377B"/>
    <w:rsid w:val="003C6ADC"/>
    <w:rsid w:val="003D0CAE"/>
    <w:rsid w:val="003D0D32"/>
    <w:rsid w:val="003E11D5"/>
    <w:rsid w:val="003E124C"/>
    <w:rsid w:val="003E2A97"/>
    <w:rsid w:val="003F0260"/>
    <w:rsid w:val="003F3DB4"/>
    <w:rsid w:val="00401BE0"/>
    <w:rsid w:val="004041CF"/>
    <w:rsid w:val="00410A9E"/>
    <w:rsid w:val="0041153B"/>
    <w:rsid w:val="00416A00"/>
    <w:rsid w:val="004218FB"/>
    <w:rsid w:val="00425726"/>
    <w:rsid w:val="00431359"/>
    <w:rsid w:val="00432239"/>
    <w:rsid w:val="00436D77"/>
    <w:rsid w:val="0044489F"/>
    <w:rsid w:val="0045288E"/>
    <w:rsid w:val="00455786"/>
    <w:rsid w:val="004625E6"/>
    <w:rsid w:val="004640F6"/>
    <w:rsid w:val="004652A6"/>
    <w:rsid w:val="00471FBD"/>
    <w:rsid w:val="00472035"/>
    <w:rsid w:val="00476350"/>
    <w:rsid w:val="00484C27"/>
    <w:rsid w:val="004853EA"/>
    <w:rsid w:val="00490D95"/>
    <w:rsid w:val="004A2770"/>
    <w:rsid w:val="004B35BA"/>
    <w:rsid w:val="004B3EEE"/>
    <w:rsid w:val="004B5603"/>
    <w:rsid w:val="004C0FAB"/>
    <w:rsid w:val="004D24CB"/>
    <w:rsid w:val="004E3F19"/>
    <w:rsid w:val="004E5DC2"/>
    <w:rsid w:val="004E7CB1"/>
    <w:rsid w:val="004E7E2F"/>
    <w:rsid w:val="004F059E"/>
    <w:rsid w:val="004F4B56"/>
    <w:rsid w:val="004F538D"/>
    <w:rsid w:val="005072EE"/>
    <w:rsid w:val="00510C21"/>
    <w:rsid w:val="00515B9A"/>
    <w:rsid w:val="0051706D"/>
    <w:rsid w:val="0052218B"/>
    <w:rsid w:val="00524B21"/>
    <w:rsid w:val="00531DBE"/>
    <w:rsid w:val="00532543"/>
    <w:rsid w:val="00535793"/>
    <w:rsid w:val="005514F3"/>
    <w:rsid w:val="0055211A"/>
    <w:rsid w:val="005716EA"/>
    <w:rsid w:val="005730F9"/>
    <w:rsid w:val="005741E3"/>
    <w:rsid w:val="00576A9F"/>
    <w:rsid w:val="005818DA"/>
    <w:rsid w:val="0058529E"/>
    <w:rsid w:val="00586305"/>
    <w:rsid w:val="00594F51"/>
    <w:rsid w:val="00594F65"/>
    <w:rsid w:val="005A1124"/>
    <w:rsid w:val="005A2F41"/>
    <w:rsid w:val="005A410F"/>
    <w:rsid w:val="005A65C5"/>
    <w:rsid w:val="005B355A"/>
    <w:rsid w:val="005B7856"/>
    <w:rsid w:val="005C790E"/>
    <w:rsid w:val="005D0915"/>
    <w:rsid w:val="005D367E"/>
    <w:rsid w:val="005E415C"/>
    <w:rsid w:val="005E550E"/>
    <w:rsid w:val="005E7810"/>
    <w:rsid w:val="005F636F"/>
    <w:rsid w:val="005F64DE"/>
    <w:rsid w:val="005F74A9"/>
    <w:rsid w:val="00601080"/>
    <w:rsid w:val="00604521"/>
    <w:rsid w:val="0060674F"/>
    <w:rsid w:val="006119D4"/>
    <w:rsid w:val="006120E0"/>
    <w:rsid w:val="00612599"/>
    <w:rsid w:val="00614838"/>
    <w:rsid w:val="00615520"/>
    <w:rsid w:val="006171B8"/>
    <w:rsid w:val="00621626"/>
    <w:rsid w:val="00621907"/>
    <w:rsid w:val="00623FF6"/>
    <w:rsid w:val="0062474E"/>
    <w:rsid w:val="00624A1D"/>
    <w:rsid w:val="00624F08"/>
    <w:rsid w:val="00626440"/>
    <w:rsid w:val="00632928"/>
    <w:rsid w:val="00632FD7"/>
    <w:rsid w:val="006336AD"/>
    <w:rsid w:val="00633C8E"/>
    <w:rsid w:val="00640D3A"/>
    <w:rsid w:val="00644303"/>
    <w:rsid w:val="00645C9D"/>
    <w:rsid w:val="00645DD6"/>
    <w:rsid w:val="00652459"/>
    <w:rsid w:val="0065368E"/>
    <w:rsid w:val="00662F59"/>
    <w:rsid w:val="0067398A"/>
    <w:rsid w:val="006774FC"/>
    <w:rsid w:val="00681580"/>
    <w:rsid w:val="00682AD0"/>
    <w:rsid w:val="00686398"/>
    <w:rsid w:val="00691418"/>
    <w:rsid w:val="00691E5F"/>
    <w:rsid w:val="006A108B"/>
    <w:rsid w:val="006A4563"/>
    <w:rsid w:val="006A467C"/>
    <w:rsid w:val="006A4C72"/>
    <w:rsid w:val="006A6893"/>
    <w:rsid w:val="006B2F2D"/>
    <w:rsid w:val="006B784D"/>
    <w:rsid w:val="006C1BDB"/>
    <w:rsid w:val="006C416D"/>
    <w:rsid w:val="006C6749"/>
    <w:rsid w:val="006D11B7"/>
    <w:rsid w:val="006D4593"/>
    <w:rsid w:val="006D4BD6"/>
    <w:rsid w:val="006D4EEA"/>
    <w:rsid w:val="006D6BA7"/>
    <w:rsid w:val="006E0294"/>
    <w:rsid w:val="006E0597"/>
    <w:rsid w:val="006E2C42"/>
    <w:rsid w:val="006F6490"/>
    <w:rsid w:val="007114E8"/>
    <w:rsid w:val="00715120"/>
    <w:rsid w:val="00721120"/>
    <w:rsid w:val="007224A5"/>
    <w:rsid w:val="00722D55"/>
    <w:rsid w:val="0072550D"/>
    <w:rsid w:val="00726BEC"/>
    <w:rsid w:val="0073177D"/>
    <w:rsid w:val="00732112"/>
    <w:rsid w:val="0074446F"/>
    <w:rsid w:val="00755DAC"/>
    <w:rsid w:val="00763020"/>
    <w:rsid w:val="00765DA3"/>
    <w:rsid w:val="00785867"/>
    <w:rsid w:val="007878C1"/>
    <w:rsid w:val="00791663"/>
    <w:rsid w:val="00792EEF"/>
    <w:rsid w:val="00793341"/>
    <w:rsid w:val="007952E6"/>
    <w:rsid w:val="007A0353"/>
    <w:rsid w:val="007A1848"/>
    <w:rsid w:val="007A3F28"/>
    <w:rsid w:val="007B44EB"/>
    <w:rsid w:val="007B6891"/>
    <w:rsid w:val="007C03F8"/>
    <w:rsid w:val="007C045C"/>
    <w:rsid w:val="007C6A05"/>
    <w:rsid w:val="007E0F06"/>
    <w:rsid w:val="007E66CD"/>
    <w:rsid w:val="007E745E"/>
    <w:rsid w:val="007F0314"/>
    <w:rsid w:val="007F1F22"/>
    <w:rsid w:val="007F463A"/>
    <w:rsid w:val="007F74C5"/>
    <w:rsid w:val="00802741"/>
    <w:rsid w:val="00805786"/>
    <w:rsid w:val="0080645B"/>
    <w:rsid w:val="00806E9B"/>
    <w:rsid w:val="0081033D"/>
    <w:rsid w:val="00811FD8"/>
    <w:rsid w:val="00812079"/>
    <w:rsid w:val="008126C4"/>
    <w:rsid w:val="00814E01"/>
    <w:rsid w:val="008165A4"/>
    <w:rsid w:val="00822A34"/>
    <w:rsid w:val="0082304B"/>
    <w:rsid w:val="00827F33"/>
    <w:rsid w:val="00830E4A"/>
    <w:rsid w:val="00832553"/>
    <w:rsid w:val="00835031"/>
    <w:rsid w:val="0083708C"/>
    <w:rsid w:val="00845A1E"/>
    <w:rsid w:val="00846E2A"/>
    <w:rsid w:val="00855068"/>
    <w:rsid w:val="00863CCA"/>
    <w:rsid w:val="008663FA"/>
    <w:rsid w:val="0087488A"/>
    <w:rsid w:val="008754E5"/>
    <w:rsid w:val="00880880"/>
    <w:rsid w:val="00886B9B"/>
    <w:rsid w:val="0089033A"/>
    <w:rsid w:val="008A70B9"/>
    <w:rsid w:val="008B1840"/>
    <w:rsid w:val="008B31E3"/>
    <w:rsid w:val="008B3A3D"/>
    <w:rsid w:val="008C2390"/>
    <w:rsid w:val="008C23E0"/>
    <w:rsid w:val="008C448F"/>
    <w:rsid w:val="008C5FDA"/>
    <w:rsid w:val="008E1A4D"/>
    <w:rsid w:val="008E5355"/>
    <w:rsid w:val="008E69DC"/>
    <w:rsid w:val="008E6E6C"/>
    <w:rsid w:val="008F4E3B"/>
    <w:rsid w:val="008F658F"/>
    <w:rsid w:val="008F6658"/>
    <w:rsid w:val="00903143"/>
    <w:rsid w:val="00907F8F"/>
    <w:rsid w:val="0091128A"/>
    <w:rsid w:val="0091589C"/>
    <w:rsid w:val="0091687A"/>
    <w:rsid w:val="0091762E"/>
    <w:rsid w:val="00932CC8"/>
    <w:rsid w:val="00936DFD"/>
    <w:rsid w:val="00943CDF"/>
    <w:rsid w:val="0094641A"/>
    <w:rsid w:val="0094706B"/>
    <w:rsid w:val="0095179C"/>
    <w:rsid w:val="00952BA5"/>
    <w:rsid w:val="0095307C"/>
    <w:rsid w:val="00954804"/>
    <w:rsid w:val="0096018A"/>
    <w:rsid w:val="00962D68"/>
    <w:rsid w:val="00976E26"/>
    <w:rsid w:val="00980A84"/>
    <w:rsid w:val="009820A6"/>
    <w:rsid w:val="00982514"/>
    <w:rsid w:val="009864E2"/>
    <w:rsid w:val="00987FDA"/>
    <w:rsid w:val="009941B2"/>
    <w:rsid w:val="009A7AB1"/>
    <w:rsid w:val="009B5D33"/>
    <w:rsid w:val="009B7B31"/>
    <w:rsid w:val="009C23DF"/>
    <w:rsid w:val="009C5ECE"/>
    <w:rsid w:val="009E35C0"/>
    <w:rsid w:val="009E423D"/>
    <w:rsid w:val="009E74AD"/>
    <w:rsid w:val="009F4F64"/>
    <w:rsid w:val="00A1239E"/>
    <w:rsid w:val="00A2227F"/>
    <w:rsid w:val="00A2638E"/>
    <w:rsid w:val="00A30DC5"/>
    <w:rsid w:val="00A34926"/>
    <w:rsid w:val="00A37F61"/>
    <w:rsid w:val="00A42B0A"/>
    <w:rsid w:val="00A44CB2"/>
    <w:rsid w:val="00A4793B"/>
    <w:rsid w:val="00A54137"/>
    <w:rsid w:val="00A561A0"/>
    <w:rsid w:val="00A57C18"/>
    <w:rsid w:val="00A62B97"/>
    <w:rsid w:val="00A62EDF"/>
    <w:rsid w:val="00A6325B"/>
    <w:rsid w:val="00A64F44"/>
    <w:rsid w:val="00A73DAB"/>
    <w:rsid w:val="00A80CED"/>
    <w:rsid w:val="00A91C8C"/>
    <w:rsid w:val="00A94A59"/>
    <w:rsid w:val="00AA0A80"/>
    <w:rsid w:val="00AA2DFE"/>
    <w:rsid w:val="00AA3210"/>
    <w:rsid w:val="00AA3BB7"/>
    <w:rsid w:val="00AA3CA4"/>
    <w:rsid w:val="00AB0E34"/>
    <w:rsid w:val="00AB100C"/>
    <w:rsid w:val="00AB2B7B"/>
    <w:rsid w:val="00AB388F"/>
    <w:rsid w:val="00AB4276"/>
    <w:rsid w:val="00AB75D8"/>
    <w:rsid w:val="00AC0CF5"/>
    <w:rsid w:val="00AC2BD8"/>
    <w:rsid w:val="00AC2F72"/>
    <w:rsid w:val="00AC30FB"/>
    <w:rsid w:val="00AC6965"/>
    <w:rsid w:val="00AF472B"/>
    <w:rsid w:val="00B014EA"/>
    <w:rsid w:val="00B03AEF"/>
    <w:rsid w:val="00B04770"/>
    <w:rsid w:val="00B06755"/>
    <w:rsid w:val="00B144E4"/>
    <w:rsid w:val="00B2748A"/>
    <w:rsid w:val="00B27A55"/>
    <w:rsid w:val="00B32AC4"/>
    <w:rsid w:val="00B40F8E"/>
    <w:rsid w:val="00B426C1"/>
    <w:rsid w:val="00B4360B"/>
    <w:rsid w:val="00B46FB6"/>
    <w:rsid w:val="00B52B23"/>
    <w:rsid w:val="00B54857"/>
    <w:rsid w:val="00B61E4F"/>
    <w:rsid w:val="00B663FF"/>
    <w:rsid w:val="00B74957"/>
    <w:rsid w:val="00B749F2"/>
    <w:rsid w:val="00B83EB4"/>
    <w:rsid w:val="00B9084F"/>
    <w:rsid w:val="00B90DCC"/>
    <w:rsid w:val="00B927CA"/>
    <w:rsid w:val="00B976AD"/>
    <w:rsid w:val="00BB0FDF"/>
    <w:rsid w:val="00BB26B4"/>
    <w:rsid w:val="00BB3CEF"/>
    <w:rsid w:val="00BB4F4A"/>
    <w:rsid w:val="00BB7BE5"/>
    <w:rsid w:val="00BC1826"/>
    <w:rsid w:val="00BC3241"/>
    <w:rsid w:val="00BC50E8"/>
    <w:rsid w:val="00BC58BB"/>
    <w:rsid w:val="00BC69CD"/>
    <w:rsid w:val="00BD7147"/>
    <w:rsid w:val="00BD72B6"/>
    <w:rsid w:val="00BE00C0"/>
    <w:rsid w:val="00BE2E25"/>
    <w:rsid w:val="00BE4161"/>
    <w:rsid w:val="00BE5860"/>
    <w:rsid w:val="00BF244D"/>
    <w:rsid w:val="00C12178"/>
    <w:rsid w:val="00C225EE"/>
    <w:rsid w:val="00C24387"/>
    <w:rsid w:val="00C307B5"/>
    <w:rsid w:val="00C37982"/>
    <w:rsid w:val="00C44DFD"/>
    <w:rsid w:val="00C47F7B"/>
    <w:rsid w:val="00C52167"/>
    <w:rsid w:val="00C52D29"/>
    <w:rsid w:val="00C579C3"/>
    <w:rsid w:val="00C65CF8"/>
    <w:rsid w:val="00C663EF"/>
    <w:rsid w:val="00C701FC"/>
    <w:rsid w:val="00C717CF"/>
    <w:rsid w:val="00C7485D"/>
    <w:rsid w:val="00C75FE4"/>
    <w:rsid w:val="00C77024"/>
    <w:rsid w:val="00C83460"/>
    <w:rsid w:val="00C846A5"/>
    <w:rsid w:val="00C877C3"/>
    <w:rsid w:val="00C90430"/>
    <w:rsid w:val="00C93A1E"/>
    <w:rsid w:val="00C95D7E"/>
    <w:rsid w:val="00C97C92"/>
    <w:rsid w:val="00CA11E0"/>
    <w:rsid w:val="00CA47A1"/>
    <w:rsid w:val="00CA7382"/>
    <w:rsid w:val="00CA7D28"/>
    <w:rsid w:val="00CB05EB"/>
    <w:rsid w:val="00CB3176"/>
    <w:rsid w:val="00CC5267"/>
    <w:rsid w:val="00CC75CB"/>
    <w:rsid w:val="00CD2DA9"/>
    <w:rsid w:val="00CD3210"/>
    <w:rsid w:val="00CD3FC1"/>
    <w:rsid w:val="00CD43F4"/>
    <w:rsid w:val="00CF0885"/>
    <w:rsid w:val="00CF2988"/>
    <w:rsid w:val="00CF2C9E"/>
    <w:rsid w:val="00CF6EC1"/>
    <w:rsid w:val="00D01C0C"/>
    <w:rsid w:val="00D01DB4"/>
    <w:rsid w:val="00D02776"/>
    <w:rsid w:val="00D04E36"/>
    <w:rsid w:val="00D12AE8"/>
    <w:rsid w:val="00D16E58"/>
    <w:rsid w:val="00D17866"/>
    <w:rsid w:val="00D216CC"/>
    <w:rsid w:val="00D22F04"/>
    <w:rsid w:val="00D2666B"/>
    <w:rsid w:val="00D340C4"/>
    <w:rsid w:val="00D34E0B"/>
    <w:rsid w:val="00D35380"/>
    <w:rsid w:val="00D3778D"/>
    <w:rsid w:val="00D54575"/>
    <w:rsid w:val="00D56A23"/>
    <w:rsid w:val="00D64DDC"/>
    <w:rsid w:val="00D6536E"/>
    <w:rsid w:val="00D66692"/>
    <w:rsid w:val="00D75BED"/>
    <w:rsid w:val="00D76BA3"/>
    <w:rsid w:val="00D82212"/>
    <w:rsid w:val="00D86AD3"/>
    <w:rsid w:val="00D90182"/>
    <w:rsid w:val="00D92A30"/>
    <w:rsid w:val="00D933DF"/>
    <w:rsid w:val="00D95253"/>
    <w:rsid w:val="00DA1DD3"/>
    <w:rsid w:val="00DA365B"/>
    <w:rsid w:val="00DB5B66"/>
    <w:rsid w:val="00DC0497"/>
    <w:rsid w:val="00DD549D"/>
    <w:rsid w:val="00DD6016"/>
    <w:rsid w:val="00DD7224"/>
    <w:rsid w:val="00DF0427"/>
    <w:rsid w:val="00DF380C"/>
    <w:rsid w:val="00DF4854"/>
    <w:rsid w:val="00DF6BB9"/>
    <w:rsid w:val="00E0145B"/>
    <w:rsid w:val="00E01864"/>
    <w:rsid w:val="00E028E5"/>
    <w:rsid w:val="00E10813"/>
    <w:rsid w:val="00E1172A"/>
    <w:rsid w:val="00E126CA"/>
    <w:rsid w:val="00E13697"/>
    <w:rsid w:val="00E21657"/>
    <w:rsid w:val="00E406BF"/>
    <w:rsid w:val="00E427CD"/>
    <w:rsid w:val="00E4424A"/>
    <w:rsid w:val="00E550DD"/>
    <w:rsid w:val="00E603F0"/>
    <w:rsid w:val="00E62F4D"/>
    <w:rsid w:val="00E71F2D"/>
    <w:rsid w:val="00E726BD"/>
    <w:rsid w:val="00E802CE"/>
    <w:rsid w:val="00E8335F"/>
    <w:rsid w:val="00E84991"/>
    <w:rsid w:val="00E85723"/>
    <w:rsid w:val="00E93489"/>
    <w:rsid w:val="00E946A2"/>
    <w:rsid w:val="00EA2474"/>
    <w:rsid w:val="00EA614E"/>
    <w:rsid w:val="00EB3009"/>
    <w:rsid w:val="00EC1651"/>
    <w:rsid w:val="00EC5D2F"/>
    <w:rsid w:val="00ED5FD6"/>
    <w:rsid w:val="00ED79D0"/>
    <w:rsid w:val="00EE46F5"/>
    <w:rsid w:val="00EE6870"/>
    <w:rsid w:val="00EE7EF4"/>
    <w:rsid w:val="00EF3C70"/>
    <w:rsid w:val="00F02401"/>
    <w:rsid w:val="00F042B7"/>
    <w:rsid w:val="00F0638E"/>
    <w:rsid w:val="00F06FB6"/>
    <w:rsid w:val="00F178C1"/>
    <w:rsid w:val="00F2114C"/>
    <w:rsid w:val="00F21EBF"/>
    <w:rsid w:val="00F27656"/>
    <w:rsid w:val="00F31CAE"/>
    <w:rsid w:val="00F37810"/>
    <w:rsid w:val="00F44DA6"/>
    <w:rsid w:val="00F45F3D"/>
    <w:rsid w:val="00F50FCB"/>
    <w:rsid w:val="00F51560"/>
    <w:rsid w:val="00F537EE"/>
    <w:rsid w:val="00F55CF1"/>
    <w:rsid w:val="00F60947"/>
    <w:rsid w:val="00F71CCC"/>
    <w:rsid w:val="00F7298F"/>
    <w:rsid w:val="00F76C94"/>
    <w:rsid w:val="00F77CDF"/>
    <w:rsid w:val="00F8070F"/>
    <w:rsid w:val="00F86215"/>
    <w:rsid w:val="00F876CD"/>
    <w:rsid w:val="00F90F40"/>
    <w:rsid w:val="00F910D5"/>
    <w:rsid w:val="00F934F3"/>
    <w:rsid w:val="00F97979"/>
    <w:rsid w:val="00FA1B51"/>
    <w:rsid w:val="00FA2B2A"/>
    <w:rsid w:val="00FA35D7"/>
    <w:rsid w:val="00FA49C8"/>
    <w:rsid w:val="00FA7F21"/>
    <w:rsid w:val="00FB0FE7"/>
    <w:rsid w:val="00FB2AC0"/>
    <w:rsid w:val="00FB3563"/>
    <w:rsid w:val="00FB4930"/>
    <w:rsid w:val="00FC0296"/>
    <w:rsid w:val="00FC0D01"/>
    <w:rsid w:val="00FC3FC1"/>
    <w:rsid w:val="00FC5DC8"/>
    <w:rsid w:val="00FE3936"/>
    <w:rsid w:val="00FF0775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590EC"/>
  <w15:chartTrackingRefBased/>
  <w15:docId w15:val="{10A29002-691D-4F9A-A36C-213998C0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BC0"/>
    <w:pPr>
      <w:suppressAutoHyphens/>
      <w:spacing w:after="160" w:line="256" w:lineRule="auto"/>
    </w:pPr>
    <w:rPr>
      <w:rFonts w:eastAsia="Times New Roman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1907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2190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621907"/>
    <w:pPr>
      <w:spacing w:after="0" w:line="100" w:lineRule="atLeast"/>
      <w:jc w:val="both"/>
    </w:pPr>
    <w:rPr>
      <w:rFonts w:ascii="Times New Roman" w:hAnsi="Times New Roman"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62190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621907"/>
    <w:pPr>
      <w:suppressLineNumbers/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621907"/>
    <w:rPr>
      <w:rFonts w:ascii="Calibri" w:eastAsia="Times New Roman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rsid w:val="00621907"/>
    <w:pPr>
      <w:suppressLineNumbers/>
      <w:tabs>
        <w:tab w:val="center" w:pos="4536"/>
        <w:tab w:val="right" w:pos="9072"/>
      </w:tabs>
      <w:spacing w:after="0" w:line="100" w:lineRule="atLeast"/>
    </w:pPr>
    <w:rPr>
      <w:rFonts w:ascii="Times New Roman" w:hAnsi="Times New Roman"/>
      <w:sz w:val="24"/>
      <w:szCs w:val="24"/>
      <w:lang w:val="x-none"/>
    </w:rPr>
  </w:style>
  <w:style w:type="character" w:customStyle="1" w:styleId="NagwekZnak">
    <w:name w:val="Nagłówek Znak"/>
    <w:link w:val="Nagwek"/>
    <w:uiPriority w:val="99"/>
    <w:rsid w:val="006219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WYPUNKTOWANIE Akapit z listą,CW_Lista,Obiekt,List Paragraph1,List Paragraph,lista 1,L1,Numerowanie,Akapit z listą5"/>
    <w:basedOn w:val="Normalny"/>
    <w:link w:val="AkapitzlistZnak"/>
    <w:uiPriority w:val="99"/>
    <w:qFormat/>
    <w:rsid w:val="0072550D"/>
    <w:pPr>
      <w:suppressAutoHyphens w:val="0"/>
      <w:spacing w:after="0" w:line="360" w:lineRule="auto"/>
      <w:ind w:left="720"/>
      <w:contextualSpacing/>
      <w:jc w:val="both"/>
    </w:pPr>
    <w:rPr>
      <w:rFonts w:ascii="Garamond" w:eastAsia="Calibri" w:hAnsi="Garamond"/>
      <w:sz w:val="24"/>
      <w:szCs w:val="24"/>
      <w:lang w:eastAsia="en-US"/>
    </w:rPr>
  </w:style>
  <w:style w:type="paragraph" w:customStyle="1" w:styleId="Style5">
    <w:name w:val="Style5"/>
    <w:basedOn w:val="Normalny"/>
    <w:uiPriority w:val="99"/>
    <w:rsid w:val="002E3067"/>
    <w:pPr>
      <w:widowControl w:val="0"/>
      <w:suppressAutoHyphens w:val="0"/>
      <w:autoSpaceDE w:val="0"/>
      <w:autoSpaceDN w:val="0"/>
      <w:adjustRightInd w:val="0"/>
      <w:spacing w:after="0" w:line="245" w:lineRule="exact"/>
    </w:pPr>
    <w:rPr>
      <w:sz w:val="24"/>
      <w:szCs w:val="24"/>
      <w:lang w:eastAsia="pl-PL"/>
    </w:rPr>
  </w:style>
  <w:style w:type="character" w:customStyle="1" w:styleId="FontStyle16">
    <w:name w:val="Font Style16"/>
    <w:uiPriority w:val="99"/>
    <w:rsid w:val="002E3067"/>
    <w:rPr>
      <w:rFonts w:ascii="Calibri" w:hAnsi="Calibri" w:cs="Calibri" w:hint="default"/>
      <w:b/>
      <w:bCs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4D24CB"/>
    <w:pPr>
      <w:jc w:val="both"/>
    </w:pPr>
    <w:rPr>
      <w:rFonts w:ascii="Garamond" w:hAnsi="Garamond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Akapit z listą Znak,CW_Lista Znak,Obiekt Znak,List Paragraph1 Znak,List Paragraph Znak,lista 1 Znak,L1 Znak,Numerowanie Znak,Akapit z listą5 Znak"/>
    <w:link w:val="Akapitzlist"/>
    <w:uiPriority w:val="99"/>
    <w:qFormat/>
    <w:locked/>
    <w:rsid w:val="0087488A"/>
    <w:rPr>
      <w:rFonts w:ascii="Garamond" w:hAnsi="Garamond"/>
      <w:sz w:val="24"/>
      <w:szCs w:val="24"/>
      <w:lang w:val="pl-PL"/>
    </w:rPr>
  </w:style>
  <w:style w:type="paragraph" w:customStyle="1" w:styleId="Default">
    <w:name w:val="Default"/>
    <w:rsid w:val="004B35BA"/>
    <w:pPr>
      <w:autoSpaceDE w:val="0"/>
      <w:autoSpaceDN w:val="0"/>
      <w:adjustRightInd w:val="0"/>
    </w:pPr>
    <w:rPr>
      <w:rFonts w:ascii="Times New Roman" w:eastAsia="Aptos" w:hAnsi="Times New Roman"/>
      <w:color w:val="000000"/>
      <w:sz w:val="24"/>
      <w:szCs w:val="24"/>
      <w:lang w:val="en-US" w:eastAsia="en-US"/>
    </w:rPr>
  </w:style>
  <w:style w:type="paragraph" w:styleId="Tekstprzypisudolnego">
    <w:name w:val="footnote text"/>
    <w:aliases w:val="Tekst przypisu"/>
    <w:basedOn w:val="Normalny"/>
    <w:link w:val="TekstprzypisudolnegoZnak"/>
    <w:rsid w:val="00681580"/>
    <w:pPr>
      <w:suppressAutoHyphens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link w:val="Tekstprzypisudolnego"/>
    <w:rsid w:val="00681580"/>
    <w:rPr>
      <w:rFonts w:ascii="Times New Roman" w:eastAsia="Times New Roman" w:hAnsi="Times New Roman"/>
      <w:lang w:val="pl-PL" w:eastAsia="pl-PL"/>
    </w:rPr>
  </w:style>
  <w:style w:type="character" w:styleId="Odwoanieprzypisudolnego">
    <w:name w:val="footnote reference"/>
    <w:rsid w:val="00681580"/>
    <w:rPr>
      <w:vertAlign w:val="superscript"/>
    </w:rPr>
  </w:style>
  <w:style w:type="paragraph" w:styleId="Poprawka">
    <w:name w:val="Revision"/>
    <w:hidden/>
    <w:uiPriority w:val="99"/>
    <w:semiHidden/>
    <w:rsid w:val="008F6658"/>
    <w:rPr>
      <w:rFonts w:eastAsia="Times New Roman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B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B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B2A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B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B2A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A56A9-04AE-4EDE-B002-2AE1EF949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1026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Podkowa-Jarosz (RZGW Gliwice)</dc:creator>
  <cp:keywords/>
  <dc:description/>
  <cp:lastModifiedBy>Anna Piechota-Szczepańska (RZGW Gliwice)</cp:lastModifiedBy>
  <cp:revision>23</cp:revision>
  <cp:lastPrinted>2021-03-24T13:46:00Z</cp:lastPrinted>
  <dcterms:created xsi:type="dcterms:W3CDTF">2025-12-23T06:53:00Z</dcterms:created>
  <dcterms:modified xsi:type="dcterms:W3CDTF">2026-04-24T06:40:00Z</dcterms:modified>
</cp:coreProperties>
</file>